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304497" w14:textId="4576A5E7" w:rsidR="007545F0" w:rsidRPr="006C4FF0" w:rsidRDefault="001A0CAE" w:rsidP="000F56A1">
      <w:pPr>
        <w:jc w:val="right"/>
        <w:rPr>
          <w:rFonts w:ascii="Times New Roman" w:hAnsi="Times New Roman" w:cs="Times New Roman"/>
          <w:b/>
          <w:bCs/>
          <w:i/>
          <w:iCs/>
          <w:sz w:val="20"/>
          <w:szCs w:val="20"/>
        </w:rPr>
      </w:pPr>
      <w:r w:rsidRPr="006C4FF0">
        <w:rPr>
          <w:rFonts w:ascii="Times New Roman" w:hAnsi="Times New Roman" w:cs="Times New Roman"/>
          <w:b/>
          <w:bCs/>
          <w:i/>
          <w:iCs/>
          <w:sz w:val="20"/>
          <w:szCs w:val="20"/>
        </w:rPr>
        <w:t xml:space="preserve">Modulo </w:t>
      </w:r>
      <w:r w:rsidR="000F56A1" w:rsidRPr="006C4FF0">
        <w:rPr>
          <w:rFonts w:ascii="Times New Roman" w:hAnsi="Times New Roman" w:cs="Times New Roman"/>
          <w:b/>
          <w:bCs/>
          <w:i/>
          <w:iCs/>
          <w:sz w:val="20"/>
          <w:szCs w:val="20"/>
        </w:rPr>
        <w:t>2</w:t>
      </w:r>
      <w:r w:rsidR="00044BA4">
        <w:rPr>
          <w:rFonts w:ascii="Times New Roman" w:hAnsi="Times New Roman" w:cs="Times New Roman"/>
          <w:b/>
          <w:bCs/>
          <w:i/>
          <w:iCs/>
          <w:sz w:val="20"/>
          <w:szCs w:val="20"/>
        </w:rPr>
        <w:t>_</w:t>
      </w:r>
      <w:r w:rsidR="000F56A1" w:rsidRPr="006C4FF0">
        <w:rPr>
          <w:rFonts w:ascii="Times New Roman" w:hAnsi="Times New Roman" w:cs="Times New Roman"/>
          <w:b/>
          <w:bCs/>
          <w:i/>
          <w:iCs/>
          <w:sz w:val="20"/>
          <w:szCs w:val="20"/>
        </w:rPr>
        <w:t>A</w:t>
      </w:r>
    </w:p>
    <w:p w14:paraId="4E5CD659" w14:textId="77777777" w:rsidR="000F56A1" w:rsidRPr="000F56A1" w:rsidRDefault="000F56A1" w:rsidP="000F56A1">
      <w:pPr>
        <w:jc w:val="right"/>
        <w:rPr>
          <w:rFonts w:ascii="Times New Roman" w:hAnsi="Times New Roman" w:cs="Times New Roman"/>
          <w:b/>
          <w:bCs/>
          <w:i/>
          <w:iCs/>
        </w:rPr>
      </w:pPr>
      <w:r w:rsidRPr="000F56A1">
        <w:rPr>
          <w:rFonts w:ascii="Times New Roman" w:hAnsi="Times New Roman" w:cs="Times New Roman"/>
          <w:b/>
          <w:bCs/>
          <w:i/>
          <w:iCs/>
        </w:rPr>
        <w:t>Al Commissario Straordinario per il superamento</w:t>
      </w:r>
    </w:p>
    <w:p w14:paraId="0A1B1426" w14:textId="1C3F95A7" w:rsidR="000F56A1" w:rsidRPr="000F56A1" w:rsidRDefault="000F56A1" w:rsidP="000F56A1">
      <w:pPr>
        <w:jc w:val="right"/>
        <w:rPr>
          <w:rFonts w:ascii="Times New Roman" w:hAnsi="Times New Roman" w:cs="Times New Roman"/>
          <w:b/>
          <w:bCs/>
          <w:i/>
          <w:iCs/>
        </w:rPr>
      </w:pPr>
      <w:r w:rsidRPr="000F56A1">
        <w:rPr>
          <w:rFonts w:ascii="Times New Roman" w:hAnsi="Times New Roman" w:cs="Times New Roman"/>
          <w:b/>
          <w:bCs/>
          <w:i/>
          <w:iCs/>
        </w:rPr>
        <w:t xml:space="preserve"> degli insediamenti abusivi </w:t>
      </w:r>
    </w:p>
    <w:p w14:paraId="128774ED" w14:textId="4EB42F91" w:rsidR="000F56A1" w:rsidRDefault="000F56A1" w:rsidP="000F56A1">
      <w:pPr>
        <w:jc w:val="right"/>
        <w:rPr>
          <w:rFonts w:ascii="Times New Roman" w:hAnsi="Times New Roman" w:cs="Times New Roman"/>
          <w:b/>
          <w:bCs/>
          <w:i/>
          <w:iCs/>
        </w:rPr>
      </w:pPr>
      <w:r w:rsidRPr="000F56A1">
        <w:rPr>
          <w:rFonts w:ascii="Times New Roman" w:hAnsi="Times New Roman" w:cs="Times New Roman"/>
          <w:b/>
          <w:bCs/>
          <w:i/>
          <w:iCs/>
        </w:rPr>
        <w:t>per combattere lo sfruttamento dei lavoratori in agricoltura</w:t>
      </w:r>
    </w:p>
    <w:p w14:paraId="2E7A8279" w14:textId="7A64B9AE" w:rsidR="000F56A1" w:rsidRDefault="000F56A1" w:rsidP="000F56A1">
      <w:pPr>
        <w:jc w:val="right"/>
        <w:rPr>
          <w:rFonts w:ascii="Times New Roman" w:hAnsi="Times New Roman" w:cs="Times New Roman"/>
          <w:b/>
          <w:bCs/>
          <w:i/>
          <w:iCs/>
        </w:rPr>
      </w:pPr>
      <w:r>
        <w:rPr>
          <w:rFonts w:ascii="Times New Roman" w:hAnsi="Times New Roman" w:cs="Times New Roman"/>
          <w:b/>
          <w:bCs/>
          <w:i/>
          <w:iCs/>
        </w:rPr>
        <w:t>Al Direttore Generale</w:t>
      </w:r>
    </w:p>
    <w:p w14:paraId="41D37BF1" w14:textId="4DAB8ECE" w:rsidR="000F56A1" w:rsidRDefault="000F56A1" w:rsidP="000F56A1">
      <w:pPr>
        <w:jc w:val="right"/>
        <w:rPr>
          <w:rFonts w:ascii="Times New Roman" w:hAnsi="Times New Roman" w:cs="Times New Roman"/>
          <w:b/>
          <w:bCs/>
          <w:i/>
          <w:iCs/>
        </w:rPr>
      </w:pPr>
      <w:r>
        <w:rPr>
          <w:rFonts w:ascii="Times New Roman" w:hAnsi="Times New Roman" w:cs="Times New Roman"/>
          <w:b/>
          <w:bCs/>
          <w:i/>
          <w:iCs/>
        </w:rPr>
        <w:t>Al Dirigente dell’Ufficio……</w:t>
      </w:r>
    </w:p>
    <w:p w14:paraId="6E924FC2" w14:textId="77777777" w:rsidR="003C1371" w:rsidRDefault="003C1371" w:rsidP="000F56A1">
      <w:pPr>
        <w:jc w:val="right"/>
        <w:rPr>
          <w:rFonts w:ascii="Times New Roman" w:hAnsi="Times New Roman" w:cs="Times New Roman"/>
          <w:b/>
          <w:bCs/>
          <w:i/>
          <w:iCs/>
        </w:rPr>
      </w:pPr>
    </w:p>
    <w:p w14:paraId="13BCCAF2" w14:textId="77777777" w:rsidR="003C1371" w:rsidRDefault="003C1371" w:rsidP="003C1371">
      <w:pPr>
        <w:pStyle w:val="Normale1"/>
        <w:autoSpaceDE w:val="0"/>
        <w:spacing w:after="0" w:line="240" w:lineRule="auto"/>
        <w:jc w:val="center"/>
      </w:pPr>
      <w:r>
        <w:rPr>
          <w:rFonts w:ascii="Times New Roman" w:hAnsi="Times New Roman"/>
          <w:b/>
          <w:bCs/>
          <w:sz w:val="24"/>
          <w:szCs w:val="24"/>
        </w:rPr>
        <w:t xml:space="preserve">RICHIESTA DI ACCESSO DOCUMENTALE </w:t>
      </w:r>
    </w:p>
    <w:p w14:paraId="4CC2690D" w14:textId="77777777" w:rsidR="003C1371" w:rsidRDefault="003C1371" w:rsidP="003C1371">
      <w:pPr>
        <w:pStyle w:val="Normale1"/>
        <w:autoSpaceDE w:val="0"/>
        <w:spacing w:after="0" w:line="240" w:lineRule="auto"/>
        <w:jc w:val="center"/>
        <w:rPr>
          <w:rFonts w:ascii="Times New Roman" w:hAnsi="Times New Roman"/>
          <w:sz w:val="24"/>
          <w:szCs w:val="24"/>
        </w:rPr>
      </w:pPr>
      <w:r>
        <w:rPr>
          <w:rFonts w:ascii="Times New Roman" w:hAnsi="Times New Roman"/>
          <w:sz w:val="24"/>
          <w:szCs w:val="24"/>
        </w:rPr>
        <w:t>(artt. 22-25, L. 241/1990)</w:t>
      </w:r>
    </w:p>
    <w:p w14:paraId="1F154F2D" w14:textId="77777777" w:rsidR="00250EE1" w:rsidRDefault="00250EE1" w:rsidP="003C1371">
      <w:pPr>
        <w:pStyle w:val="Normale1"/>
        <w:autoSpaceDE w:val="0"/>
        <w:spacing w:after="0" w:line="240" w:lineRule="auto"/>
        <w:jc w:val="center"/>
      </w:pPr>
    </w:p>
    <w:p w14:paraId="5944E7F8" w14:textId="77777777" w:rsidR="003C1371" w:rsidRDefault="003C1371" w:rsidP="003C1371">
      <w:pPr>
        <w:pStyle w:val="Normale1"/>
        <w:autoSpaceDE w:val="0"/>
        <w:spacing w:after="0" w:line="240" w:lineRule="auto"/>
        <w:rPr>
          <w:rFonts w:ascii="Times New Roman" w:hAnsi="Times New Roman"/>
          <w:sz w:val="24"/>
          <w:szCs w:val="24"/>
        </w:rPr>
      </w:pPr>
    </w:p>
    <w:p w14:paraId="4384038A" w14:textId="77777777" w:rsidR="003C1371" w:rsidRDefault="003C1371" w:rsidP="003C1371">
      <w:pPr>
        <w:pStyle w:val="Normale1"/>
        <w:autoSpaceDE w:val="0"/>
        <w:spacing w:after="0" w:line="240" w:lineRule="auto"/>
        <w:jc w:val="both"/>
      </w:pPr>
      <w:r>
        <w:rPr>
          <w:rFonts w:ascii="Times New Roman" w:hAnsi="Times New Roman"/>
          <w:sz w:val="24"/>
          <w:szCs w:val="24"/>
        </w:rPr>
        <w:t>La/il sottoscritta/o COGNOME _______________________ NOME________________________</w:t>
      </w:r>
    </w:p>
    <w:p w14:paraId="3A8894EF" w14:textId="77777777" w:rsidR="003C1371" w:rsidRDefault="003C1371" w:rsidP="003C1371">
      <w:pPr>
        <w:pStyle w:val="Normale1"/>
        <w:autoSpaceDE w:val="0"/>
        <w:spacing w:after="0" w:line="240" w:lineRule="auto"/>
        <w:jc w:val="both"/>
      </w:pPr>
      <w:r>
        <w:rPr>
          <w:rFonts w:ascii="Times New Roman" w:hAnsi="Times New Roman"/>
          <w:sz w:val="24"/>
          <w:szCs w:val="24"/>
        </w:rPr>
        <w:t>NATO/A____________________________ (prov. _____) IL______________________________</w:t>
      </w:r>
    </w:p>
    <w:p w14:paraId="24C65976" w14:textId="77777777" w:rsidR="003C1371" w:rsidRDefault="003C1371" w:rsidP="003C1371">
      <w:pPr>
        <w:pStyle w:val="Normale1"/>
        <w:autoSpaceDE w:val="0"/>
        <w:spacing w:after="0" w:line="240" w:lineRule="auto"/>
        <w:jc w:val="both"/>
      </w:pPr>
      <w:r>
        <w:rPr>
          <w:rFonts w:ascii="Times New Roman" w:hAnsi="Times New Roman"/>
          <w:sz w:val="24"/>
          <w:szCs w:val="24"/>
        </w:rPr>
        <w:t>RESIDENTE IN___________________ (prov. ______) VIA ______________________ N. ___</w:t>
      </w:r>
    </w:p>
    <w:p w14:paraId="6862C607" w14:textId="77777777" w:rsidR="003C1371" w:rsidRDefault="003C1371" w:rsidP="003C1371">
      <w:pPr>
        <w:pStyle w:val="Normale1"/>
        <w:autoSpaceDE w:val="0"/>
        <w:spacing w:after="0" w:line="240" w:lineRule="auto"/>
        <w:jc w:val="both"/>
      </w:pPr>
      <w:r>
        <w:rPr>
          <w:rFonts w:ascii="Times New Roman" w:hAnsi="Times New Roman"/>
          <w:sz w:val="24"/>
          <w:szCs w:val="24"/>
        </w:rPr>
        <w:t>e-mail ____________________________________ tel. ___________________________________</w:t>
      </w:r>
    </w:p>
    <w:p w14:paraId="3053E34B" w14:textId="77777777" w:rsidR="003C1371" w:rsidRDefault="003C1371" w:rsidP="003C1371">
      <w:pPr>
        <w:pStyle w:val="Normale1"/>
        <w:autoSpaceDE w:val="0"/>
        <w:spacing w:after="0" w:line="240" w:lineRule="auto"/>
        <w:jc w:val="both"/>
      </w:pPr>
      <w:r>
        <w:rPr>
          <w:rFonts w:ascii="Times New Roman" w:hAnsi="Times New Roman"/>
          <w:sz w:val="24"/>
          <w:szCs w:val="24"/>
        </w:rPr>
        <w:t>in nome e per conto:</w:t>
      </w:r>
    </w:p>
    <w:p w14:paraId="1D438B8A" w14:textId="77777777" w:rsidR="003C1371" w:rsidRDefault="003C1371" w:rsidP="003C1371">
      <w:pPr>
        <w:pStyle w:val="Paragrafoelenco"/>
        <w:numPr>
          <w:ilvl w:val="0"/>
          <w:numId w:val="1"/>
        </w:numPr>
        <w:pBdr>
          <w:top w:val="none" w:sz="0" w:space="0" w:color="000000"/>
          <w:left w:val="none" w:sz="0" w:space="0" w:color="000000"/>
          <w:bottom w:val="none" w:sz="0" w:space="0" w:color="000000"/>
          <w:right w:val="none" w:sz="0" w:space="0" w:color="000000"/>
        </w:pBdr>
        <w:suppressAutoHyphens/>
        <w:autoSpaceDE w:val="0"/>
        <w:spacing w:after="0" w:line="240" w:lineRule="auto"/>
        <w:contextualSpacing w:val="0"/>
        <w:jc w:val="both"/>
        <w:textAlignment w:val="baseline"/>
      </w:pPr>
      <w:r>
        <w:rPr>
          <w:rFonts w:ascii="Times New Roman" w:hAnsi="Times New Roman"/>
        </w:rPr>
        <w:t>Proprio;</w:t>
      </w:r>
    </w:p>
    <w:p w14:paraId="434CF810" w14:textId="77777777" w:rsidR="003C1371" w:rsidRDefault="003C1371" w:rsidP="003C1371">
      <w:pPr>
        <w:pStyle w:val="Paragrafoelenco"/>
        <w:numPr>
          <w:ilvl w:val="0"/>
          <w:numId w:val="1"/>
        </w:numPr>
        <w:pBdr>
          <w:top w:val="none" w:sz="0" w:space="0" w:color="000000"/>
          <w:left w:val="none" w:sz="0" w:space="0" w:color="000000"/>
          <w:bottom w:val="none" w:sz="0" w:space="0" w:color="000000"/>
          <w:right w:val="none" w:sz="0" w:space="0" w:color="000000"/>
        </w:pBdr>
        <w:suppressAutoHyphens/>
        <w:autoSpaceDE w:val="0"/>
        <w:spacing w:after="0" w:line="240" w:lineRule="auto"/>
        <w:contextualSpacing w:val="0"/>
        <w:jc w:val="both"/>
        <w:textAlignment w:val="baseline"/>
      </w:pPr>
      <w:r>
        <w:rPr>
          <w:rStyle w:val="Rimandonotaapidipagina"/>
          <w:rFonts w:ascii="Times New Roman" w:hAnsi="Times New Roman"/>
        </w:rPr>
        <w:footnoteReference w:id="1"/>
      </w:r>
      <w:r>
        <w:rPr>
          <w:rStyle w:val="Carpredefinitoparagrafo1"/>
          <w:rFonts w:ascii="Times New Roman" w:hAnsi="Times New Roman"/>
        </w:rPr>
        <w:t>………………………………………………………………………………………………..</w:t>
      </w:r>
    </w:p>
    <w:p w14:paraId="7AD549DD" w14:textId="77777777" w:rsidR="003C1371" w:rsidRDefault="003C1371" w:rsidP="003C1371">
      <w:pPr>
        <w:pStyle w:val="Normale1"/>
        <w:autoSpaceDE w:val="0"/>
        <w:spacing w:after="0" w:line="240" w:lineRule="auto"/>
        <w:jc w:val="both"/>
        <w:rPr>
          <w:rFonts w:ascii="Times New Roman" w:hAnsi="Times New Roman"/>
          <w:sz w:val="24"/>
          <w:szCs w:val="24"/>
        </w:rPr>
      </w:pPr>
    </w:p>
    <w:p w14:paraId="637F8B22" w14:textId="77777777" w:rsidR="003C1371" w:rsidRDefault="003C1371" w:rsidP="003C1371">
      <w:pPr>
        <w:pStyle w:val="Normale1"/>
        <w:autoSpaceDE w:val="0"/>
        <w:spacing w:after="0" w:line="240" w:lineRule="auto"/>
        <w:jc w:val="both"/>
      </w:pPr>
      <w:r>
        <w:rPr>
          <w:rFonts w:ascii="Times New Roman" w:hAnsi="Times New Roman"/>
          <w:sz w:val="24"/>
          <w:szCs w:val="24"/>
        </w:rPr>
        <w:t xml:space="preserve">consapevole delle sanzioni penali di cui all’art. 76 del D.P.R. n. 445/2000 e </w:t>
      </w:r>
      <w:proofErr w:type="spellStart"/>
      <w:r>
        <w:rPr>
          <w:rFonts w:ascii="Times New Roman" w:hAnsi="Times New Roman"/>
          <w:sz w:val="24"/>
          <w:szCs w:val="24"/>
        </w:rPr>
        <w:t>s.m.i.</w:t>
      </w:r>
      <w:proofErr w:type="spellEnd"/>
      <w:r>
        <w:rPr>
          <w:rFonts w:ascii="Times New Roman" w:hAnsi="Times New Roman"/>
          <w:sz w:val="24"/>
          <w:szCs w:val="24"/>
        </w:rPr>
        <w:t>, nel caso di dichiarazioni non veritiere e di formazione e/o uso di atti falsi;</w:t>
      </w:r>
    </w:p>
    <w:p w14:paraId="2F098E44" w14:textId="77777777" w:rsidR="003C1371" w:rsidRDefault="003C1371" w:rsidP="003C1371">
      <w:pPr>
        <w:pStyle w:val="Normale1"/>
        <w:autoSpaceDE w:val="0"/>
        <w:spacing w:after="0" w:line="240" w:lineRule="auto"/>
        <w:jc w:val="both"/>
        <w:rPr>
          <w:rFonts w:ascii="Times New Roman" w:hAnsi="Times New Roman"/>
          <w:sz w:val="24"/>
          <w:szCs w:val="24"/>
        </w:rPr>
      </w:pPr>
    </w:p>
    <w:p w14:paraId="1CA3844C" w14:textId="77777777" w:rsidR="003C1371" w:rsidRDefault="003C1371" w:rsidP="003C1371">
      <w:pPr>
        <w:pStyle w:val="Normale1"/>
        <w:autoSpaceDE w:val="0"/>
        <w:spacing w:after="0" w:line="240" w:lineRule="auto"/>
        <w:jc w:val="center"/>
      </w:pPr>
      <w:r>
        <w:rPr>
          <w:rFonts w:ascii="Times New Roman" w:hAnsi="Times New Roman"/>
          <w:b/>
          <w:sz w:val="24"/>
          <w:szCs w:val="24"/>
        </w:rPr>
        <w:t>DICHIARA</w:t>
      </w:r>
    </w:p>
    <w:p w14:paraId="481716EC" w14:textId="77777777" w:rsidR="003C1371" w:rsidRDefault="003C1371" w:rsidP="003C1371">
      <w:pPr>
        <w:pStyle w:val="Normale1"/>
        <w:autoSpaceDE w:val="0"/>
        <w:spacing w:after="0" w:line="240" w:lineRule="auto"/>
        <w:jc w:val="center"/>
        <w:rPr>
          <w:rFonts w:ascii="Times New Roman" w:hAnsi="Times New Roman"/>
          <w:b/>
          <w:sz w:val="24"/>
          <w:szCs w:val="24"/>
        </w:rPr>
      </w:pPr>
    </w:p>
    <w:p w14:paraId="38D7483B" w14:textId="77777777" w:rsidR="003C1371" w:rsidRDefault="003C1371" w:rsidP="003C1371">
      <w:pPr>
        <w:pStyle w:val="Normale1"/>
        <w:autoSpaceDE w:val="0"/>
        <w:spacing w:after="0" w:line="240" w:lineRule="auto"/>
        <w:jc w:val="center"/>
        <w:rPr>
          <w:rFonts w:ascii="Times New Roman" w:hAnsi="Times New Roman"/>
          <w:b/>
          <w:bCs/>
          <w:sz w:val="24"/>
          <w:szCs w:val="24"/>
        </w:rPr>
      </w:pPr>
      <w:r>
        <w:rPr>
          <w:rStyle w:val="Carpredefinitoparagrafo1"/>
          <w:rFonts w:ascii="Times New Roman" w:hAnsi="Times New Roman"/>
          <w:sz w:val="24"/>
          <w:szCs w:val="24"/>
        </w:rPr>
        <w:t>di essere……………………………………………………………………………………………..</w:t>
      </w:r>
      <w:r>
        <w:rPr>
          <w:rStyle w:val="Rimandonotaapidipagina"/>
          <w:rFonts w:ascii="Times New Roman" w:hAnsi="Times New Roman"/>
          <w:sz w:val="24"/>
          <w:szCs w:val="24"/>
        </w:rPr>
        <w:footnoteReference w:id="2"/>
      </w:r>
    </w:p>
    <w:p w14:paraId="35FAD9DF" w14:textId="77777777" w:rsidR="003C1371" w:rsidRDefault="003C1371" w:rsidP="003C1371">
      <w:pPr>
        <w:pStyle w:val="Normale1"/>
        <w:autoSpaceDE w:val="0"/>
        <w:spacing w:after="0" w:line="240" w:lineRule="auto"/>
        <w:jc w:val="center"/>
        <w:rPr>
          <w:rFonts w:ascii="Times New Roman" w:hAnsi="Times New Roman"/>
          <w:b/>
          <w:bCs/>
          <w:sz w:val="24"/>
          <w:szCs w:val="24"/>
        </w:rPr>
      </w:pPr>
    </w:p>
    <w:p w14:paraId="73852310" w14:textId="77777777" w:rsidR="003C1371" w:rsidRDefault="003C1371" w:rsidP="003C1371">
      <w:pPr>
        <w:pStyle w:val="Normale1"/>
        <w:autoSpaceDE w:val="0"/>
        <w:spacing w:after="0" w:line="240" w:lineRule="auto"/>
        <w:jc w:val="center"/>
      </w:pPr>
      <w:r>
        <w:rPr>
          <w:rFonts w:ascii="Times New Roman" w:hAnsi="Times New Roman"/>
          <w:b/>
          <w:bCs/>
          <w:sz w:val="24"/>
          <w:szCs w:val="24"/>
        </w:rPr>
        <w:t>CHIEDE</w:t>
      </w:r>
    </w:p>
    <w:p w14:paraId="559F21F6" w14:textId="77777777" w:rsidR="003C1371" w:rsidRDefault="003C1371" w:rsidP="003C1371">
      <w:pPr>
        <w:pStyle w:val="Normale1"/>
        <w:autoSpaceDE w:val="0"/>
        <w:spacing w:after="0" w:line="240" w:lineRule="auto"/>
        <w:jc w:val="both"/>
        <w:rPr>
          <w:rFonts w:ascii="Times New Roman" w:hAnsi="Times New Roman"/>
          <w:sz w:val="24"/>
          <w:szCs w:val="24"/>
        </w:rPr>
      </w:pPr>
    </w:p>
    <w:p w14:paraId="54E6ABAA" w14:textId="0F8B46C5" w:rsidR="003C1371" w:rsidRDefault="003C1371" w:rsidP="003C1371">
      <w:pPr>
        <w:pStyle w:val="Normale1"/>
        <w:autoSpaceDE w:val="0"/>
        <w:spacing w:after="0" w:line="240" w:lineRule="auto"/>
        <w:jc w:val="both"/>
      </w:pPr>
      <w:r>
        <w:rPr>
          <w:rFonts w:ascii="Times New Roman" w:hAnsi="Times New Roman"/>
          <w:sz w:val="24"/>
          <w:szCs w:val="24"/>
        </w:rPr>
        <w:t xml:space="preserve">ai sensi dell’art. 22 e ss. della L. 241/1990 e dell’art. 4 e ss. del D.P.R. n. 352/1992 e </w:t>
      </w:r>
      <w:proofErr w:type="spellStart"/>
      <w:r>
        <w:rPr>
          <w:rFonts w:ascii="Times New Roman" w:hAnsi="Times New Roman"/>
          <w:sz w:val="24"/>
          <w:szCs w:val="24"/>
        </w:rPr>
        <w:t>s.m.i.</w:t>
      </w:r>
      <w:proofErr w:type="spellEnd"/>
      <w:r>
        <w:rPr>
          <w:rFonts w:ascii="Times New Roman" w:hAnsi="Times New Roman"/>
          <w:sz w:val="24"/>
          <w:szCs w:val="24"/>
        </w:rPr>
        <w:t>, di esercitare il diritto di accesso documentale in riferimento al/ai seguente/documento/i:</w:t>
      </w:r>
    </w:p>
    <w:p w14:paraId="305475AC" w14:textId="77777777" w:rsidR="003C1371" w:rsidRDefault="003C1371" w:rsidP="003C1371">
      <w:pPr>
        <w:pStyle w:val="Normale1"/>
        <w:autoSpaceDE w:val="0"/>
        <w:spacing w:after="0" w:line="240" w:lineRule="auto"/>
        <w:jc w:val="both"/>
      </w:pPr>
      <w:r>
        <w:rPr>
          <w:rFonts w:ascii="Times New Roman" w:hAnsi="Times New Roman"/>
          <w:sz w:val="24"/>
          <w:szCs w:val="24"/>
        </w:rPr>
        <w:t>………………………………………………………………………………………………………………………………………………………………………………………………………………………………………………………………………………………………………………………………</w:t>
      </w:r>
    </w:p>
    <w:p w14:paraId="333303F4" w14:textId="77777777" w:rsidR="003C1371" w:rsidRDefault="003C1371" w:rsidP="003C1371">
      <w:pPr>
        <w:pStyle w:val="Paragrafoelenco"/>
        <w:numPr>
          <w:ilvl w:val="0"/>
          <w:numId w:val="2"/>
        </w:numPr>
        <w:pBdr>
          <w:top w:val="none" w:sz="0" w:space="0" w:color="000000"/>
          <w:left w:val="none" w:sz="0" w:space="0" w:color="000000"/>
          <w:bottom w:val="none" w:sz="0" w:space="0" w:color="000000"/>
          <w:right w:val="none" w:sz="0" w:space="0" w:color="000000"/>
        </w:pBdr>
        <w:suppressAutoHyphens/>
        <w:spacing w:after="0" w:line="240" w:lineRule="auto"/>
        <w:contextualSpacing w:val="0"/>
        <w:textAlignment w:val="baseline"/>
      </w:pPr>
      <w:r>
        <w:rPr>
          <w:rFonts w:ascii="Times New Roman" w:hAnsi="Times New Roman"/>
        </w:rPr>
        <w:t xml:space="preserve">mediante presa visione; </w:t>
      </w:r>
    </w:p>
    <w:p w14:paraId="472B7185" w14:textId="77777777" w:rsidR="003C1371" w:rsidRDefault="003C1371" w:rsidP="003C1371">
      <w:pPr>
        <w:pStyle w:val="Paragrafoelenco"/>
        <w:numPr>
          <w:ilvl w:val="0"/>
          <w:numId w:val="2"/>
        </w:numPr>
        <w:pBdr>
          <w:top w:val="none" w:sz="0" w:space="0" w:color="000000"/>
          <w:left w:val="none" w:sz="0" w:space="0" w:color="000000"/>
          <w:bottom w:val="none" w:sz="0" w:space="0" w:color="000000"/>
          <w:right w:val="none" w:sz="0" w:space="0" w:color="000000"/>
        </w:pBdr>
        <w:suppressAutoHyphens/>
        <w:spacing w:after="0" w:line="240" w:lineRule="auto"/>
        <w:contextualSpacing w:val="0"/>
        <w:textAlignment w:val="baseline"/>
      </w:pPr>
      <w:r>
        <w:rPr>
          <w:rFonts w:ascii="Times New Roman" w:hAnsi="Times New Roman"/>
        </w:rPr>
        <w:t>mediante presa visione ed eventuale estrazione di copia;</w:t>
      </w:r>
    </w:p>
    <w:p w14:paraId="68AED8E6" w14:textId="77777777" w:rsidR="003C1371" w:rsidRDefault="003C1371" w:rsidP="003C1371">
      <w:pPr>
        <w:pStyle w:val="Paragrafoelenco"/>
        <w:numPr>
          <w:ilvl w:val="0"/>
          <w:numId w:val="2"/>
        </w:numPr>
        <w:pBdr>
          <w:top w:val="none" w:sz="0" w:space="0" w:color="000000"/>
          <w:left w:val="none" w:sz="0" w:space="0" w:color="000000"/>
          <w:bottom w:val="none" w:sz="0" w:space="0" w:color="000000"/>
          <w:right w:val="none" w:sz="0" w:space="0" w:color="000000"/>
        </w:pBdr>
        <w:suppressAutoHyphens/>
        <w:autoSpaceDE w:val="0"/>
        <w:spacing w:after="0" w:line="240" w:lineRule="auto"/>
        <w:contextualSpacing w:val="0"/>
        <w:textAlignment w:val="baseline"/>
      </w:pPr>
      <w:r>
        <w:rPr>
          <w:rFonts w:ascii="Times New Roman" w:hAnsi="Times New Roman"/>
        </w:rPr>
        <w:t xml:space="preserve">mediante estrazione di copia; </w:t>
      </w:r>
    </w:p>
    <w:p w14:paraId="16C3EABD" w14:textId="77777777" w:rsidR="003C1371" w:rsidRDefault="003C1371" w:rsidP="003C1371">
      <w:pPr>
        <w:pStyle w:val="Paragrafoelenco"/>
        <w:autoSpaceDE w:val="0"/>
        <w:spacing w:after="0" w:line="240" w:lineRule="auto"/>
        <w:rPr>
          <w:rFonts w:ascii="Times New Roman" w:hAnsi="Times New Roman"/>
        </w:rPr>
      </w:pPr>
    </w:p>
    <w:p w14:paraId="75111FCF" w14:textId="77777777" w:rsidR="003C1371" w:rsidRDefault="003C1371" w:rsidP="003C1371">
      <w:pPr>
        <w:pStyle w:val="Normale1"/>
        <w:autoSpaceDE w:val="0"/>
        <w:spacing w:after="0" w:line="240" w:lineRule="auto"/>
      </w:pPr>
      <w:r>
        <w:rPr>
          <w:rFonts w:ascii="Times New Roman" w:hAnsi="Times New Roman"/>
          <w:sz w:val="24"/>
          <w:szCs w:val="24"/>
        </w:rPr>
        <w:t>per la seguente motivazione (specificare l’interesse diretto, concreto e attuale connesso a situazione giuridicamente rilevante)</w:t>
      </w:r>
    </w:p>
    <w:p w14:paraId="2CFE4F85" w14:textId="77777777" w:rsidR="003C1371" w:rsidRDefault="003C1371" w:rsidP="003C1371">
      <w:pPr>
        <w:pStyle w:val="Normale1"/>
        <w:autoSpaceDE w:val="0"/>
        <w:spacing w:after="0" w:line="240" w:lineRule="auto"/>
      </w:pPr>
      <w:r>
        <w:rPr>
          <w:rFonts w:ascii="Times New Roman" w:hAnsi="Times New Roman"/>
          <w:sz w:val="24"/>
          <w:szCs w:val="24"/>
        </w:rPr>
        <w:t>………………………………………………………………………………………………………………………………………………………………………………………………………………………………………………………………………………………………………………………………</w:t>
      </w:r>
    </w:p>
    <w:p w14:paraId="333D7CF4" w14:textId="77777777" w:rsidR="003C1371" w:rsidRDefault="003C1371" w:rsidP="003C1371">
      <w:pPr>
        <w:pStyle w:val="Normale1"/>
        <w:autoSpaceDE w:val="0"/>
        <w:spacing w:after="0" w:line="240" w:lineRule="auto"/>
        <w:rPr>
          <w:rFonts w:ascii="Times New Roman" w:hAnsi="Times New Roman"/>
          <w:sz w:val="24"/>
          <w:szCs w:val="24"/>
        </w:rPr>
      </w:pPr>
    </w:p>
    <w:p w14:paraId="58EF7C19" w14:textId="77777777" w:rsidR="003C1371" w:rsidRDefault="003C1371" w:rsidP="003C1371">
      <w:pPr>
        <w:pStyle w:val="Normale1"/>
        <w:autoSpaceDE w:val="0"/>
        <w:spacing w:after="0" w:line="240" w:lineRule="auto"/>
      </w:pPr>
      <w:r>
        <w:rPr>
          <w:rFonts w:ascii="Times New Roman" w:hAnsi="Times New Roman"/>
          <w:b/>
          <w:sz w:val="24"/>
          <w:szCs w:val="24"/>
        </w:rPr>
        <w:t xml:space="preserve">                                                               DICHIARA ALTRESI’ </w:t>
      </w:r>
    </w:p>
    <w:p w14:paraId="7678B4A7" w14:textId="77777777" w:rsidR="003C1371" w:rsidRDefault="003C1371" w:rsidP="003C1371">
      <w:pPr>
        <w:pStyle w:val="Normale1"/>
        <w:autoSpaceDE w:val="0"/>
        <w:spacing w:after="0" w:line="240" w:lineRule="auto"/>
        <w:jc w:val="center"/>
        <w:rPr>
          <w:rFonts w:ascii="Times New Roman" w:hAnsi="Times New Roman"/>
          <w:sz w:val="24"/>
          <w:szCs w:val="24"/>
        </w:rPr>
      </w:pPr>
    </w:p>
    <w:p w14:paraId="0FB76840" w14:textId="77777777" w:rsidR="003C1371" w:rsidRDefault="003C1371" w:rsidP="003C1371">
      <w:pPr>
        <w:pStyle w:val="Normale1"/>
        <w:autoSpaceDE w:val="0"/>
        <w:spacing w:after="0" w:line="240" w:lineRule="auto"/>
        <w:jc w:val="both"/>
      </w:pPr>
      <w:r>
        <w:rPr>
          <w:rFonts w:ascii="Times New Roman" w:hAnsi="Times New Roman"/>
          <w:sz w:val="24"/>
          <w:szCs w:val="24"/>
        </w:rPr>
        <w:t>di voler ricevere quanto richiesto:</w:t>
      </w:r>
    </w:p>
    <w:p w14:paraId="0A272337" w14:textId="77777777" w:rsidR="003C1371" w:rsidRDefault="003C1371" w:rsidP="003C1371">
      <w:pPr>
        <w:pStyle w:val="Paragrafoelenco"/>
        <w:numPr>
          <w:ilvl w:val="0"/>
          <w:numId w:val="3"/>
        </w:numPr>
        <w:pBdr>
          <w:top w:val="none" w:sz="0" w:space="0" w:color="000000"/>
          <w:left w:val="none" w:sz="0" w:space="0" w:color="000000"/>
          <w:bottom w:val="none" w:sz="0" w:space="0" w:color="000000"/>
          <w:right w:val="none" w:sz="0" w:space="0" w:color="000000"/>
        </w:pBdr>
        <w:suppressAutoHyphens/>
        <w:autoSpaceDE w:val="0"/>
        <w:spacing w:after="0" w:line="240" w:lineRule="auto"/>
        <w:contextualSpacing w:val="0"/>
        <w:jc w:val="both"/>
        <w:textAlignment w:val="baseline"/>
      </w:pPr>
      <w:r>
        <w:rPr>
          <w:rFonts w:ascii="Times New Roman" w:hAnsi="Times New Roman"/>
        </w:rPr>
        <w:t>al proprio indirizzo email/PEC ………………………………………………………………</w:t>
      </w:r>
    </w:p>
    <w:p w14:paraId="1A7E9ECB" w14:textId="77777777" w:rsidR="003C1371" w:rsidRDefault="003C1371" w:rsidP="003C1371">
      <w:pPr>
        <w:pStyle w:val="Paragrafoelenco"/>
        <w:numPr>
          <w:ilvl w:val="0"/>
          <w:numId w:val="3"/>
        </w:numPr>
        <w:pBdr>
          <w:top w:val="none" w:sz="0" w:space="0" w:color="000000"/>
          <w:left w:val="none" w:sz="0" w:space="0" w:color="000000"/>
          <w:bottom w:val="none" w:sz="0" w:space="0" w:color="000000"/>
          <w:right w:val="none" w:sz="0" w:space="0" w:color="000000"/>
        </w:pBdr>
        <w:suppressAutoHyphens/>
        <w:autoSpaceDE w:val="0"/>
        <w:spacing w:after="0" w:line="240" w:lineRule="auto"/>
        <w:contextualSpacing w:val="0"/>
        <w:jc w:val="both"/>
        <w:textAlignment w:val="baseline"/>
      </w:pPr>
      <w:r>
        <w:rPr>
          <w:rFonts w:ascii="Times New Roman" w:hAnsi="Times New Roman"/>
        </w:rPr>
        <w:t>al seguente indirizzo, mediante raccomandata con avviso di ricevimento con spesa a proprio carico………………………………………………………………………………………....</w:t>
      </w:r>
    </w:p>
    <w:p w14:paraId="069E92DD" w14:textId="426C2DE8" w:rsidR="003C1371" w:rsidRDefault="003C1371" w:rsidP="003C1371">
      <w:pPr>
        <w:pStyle w:val="Paragrafoelenco"/>
        <w:numPr>
          <w:ilvl w:val="0"/>
          <w:numId w:val="3"/>
        </w:numPr>
        <w:pBdr>
          <w:top w:val="none" w:sz="0" w:space="0" w:color="000000"/>
          <w:left w:val="none" w:sz="0" w:space="0" w:color="000000"/>
          <w:bottom w:val="none" w:sz="0" w:space="0" w:color="000000"/>
          <w:right w:val="none" w:sz="0" w:space="0" w:color="000000"/>
        </w:pBdr>
        <w:suppressAutoHyphens/>
        <w:autoSpaceDE w:val="0"/>
        <w:spacing w:after="0" w:line="240" w:lineRule="auto"/>
        <w:contextualSpacing w:val="0"/>
        <w:jc w:val="both"/>
        <w:textAlignment w:val="baseline"/>
      </w:pPr>
      <w:r>
        <w:rPr>
          <w:rFonts w:ascii="Times New Roman" w:hAnsi="Times New Roman"/>
        </w:rPr>
        <w:t xml:space="preserve">personalmente presso gli uffici </w:t>
      </w:r>
      <w:r w:rsidR="00250EE1">
        <w:rPr>
          <w:rFonts w:ascii="Times New Roman" w:hAnsi="Times New Roman"/>
        </w:rPr>
        <w:t>del Commissario Straordinario per il superamento degli insediamenti abusivi per combattere lo sfruttamento dei lavoratori in agricoltura</w:t>
      </w:r>
    </w:p>
    <w:p w14:paraId="0C74D5D8" w14:textId="77777777" w:rsidR="003C1371" w:rsidRDefault="003C1371" w:rsidP="003C1371">
      <w:pPr>
        <w:pStyle w:val="Normale1"/>
        <w:autoSpaceDE w:val="0"/>
        <w:spacing w:after="0" w:line="240" w:lineRule="auto"/>
        <w:ind w:left="720"/>
        <w:jc w:val="both"/>
      </w:pPr>
      <w:r>
        <w:rPr>
          <w:rFonts w:ascii="Times New Roman" w:hAnsi="Times New Roman"/>
          <w:sz w:val="24"/>
          <w:szCs w:val="24"/>
        </w:rPr>
        <w:t>□ in formato digitale (munirsi di CD o chiave USB)</w:t>
      </w:r>
    </w:p>
    <w:p w14:paraId="793C83BA" w14:textId="77777777" w:rsidR="003C1371" w:rsidRDefault="003C1371" w:rsidP="003C1371">
      <w:pPr>
        <w:pStyle w:val="Normale1"/>
        <w:tabs>
          <w:tab w:val="left" w:pos="851"/>
        </w:tabs>
        <w:autoSpaceDE w:val="0"/>
        <w:spacing w:after="0" w:line="240" w:lineRule="auto"/>
        <w:ind w:left="720"/>
        <w:jc w:val="both"/>
      </w:pPr>
      <w:r>
        <w:rPr>
          <w:rFonts w:ascii="Times New Roman" w:hAnsi="Times New Roman"/>
          <w:sz w:val="24"/>
          <w:szCs w:val="24"/>
        </w:rPr>
        <w:t xml:space="preserve">□ in formato cartaceo </w:t>
      </w:r>
    </w:p>
    <w:p w14:paraId="2196629E" w14:textId="77777777" w:rsidR="003C1371" w:rsidRDefault="003C1371" w:rsidP="003C1371">
      <w:pPr>
        <w:pStyle w:val="Normale1"/>
        <w:autoSpaceDE w:val="0"/>
        <w:spacing w:after="0" w:line="240" w:lineRule="auto"/>
        <w:jc w:val="both"/>
        <w:rPr>
          <w:rFonts w:ascii="Times New Roman" w:hAnsi="Times New Roman"/>
          <w:sz w:val="24"/>
          <w:szCs w:val="24"/>
        </w:rPr>
      </w:pPr>
    </w:p>
    <w:p w14:paraId="21521E8B" w14:textId="77777777" w:rsidR="003C1371" w:rsidRDefault="003C1371" w:rsidP="003C1371">
      <w:pPr>
        <w:pStyle w:val="Normale1"/>
        <w:autoSpaceDE w:val="0"/>
        <w:spacing w:after="0" w:line="240" w:lineRule="auto"/>
        <w:jc w:val="both"/>
        <w:rPr>
          <w:rFonts w:ascii="Times New Roman" w:hAnsi="Times New Roman"/>
          <w:sz w:val="24"/>
          <w:szCs w:val="24"/>
        </w:rPr>
      </w:pPr>
    </w:p>
    <w:p w14:paraId="666A777C" w14:textId="77777777" w:rsidR="003C1371" w:rsidRDefault="003C1371" w:rsidP="003C1371">
      <w:pPr>
        <w:pStyle w:val="Normale1"/>
        <w:autoSpaceDE w:val="0"/>
        <w:spacing w:after="0" w:line="240" w:lineRule="auto"/>
        <w:jc w:val="both"/>
      </w:pPr>
      <w:r>
        <w:rPr>
          <w:rFonts w:ascii="Times New Roman" w:hAnsi="Times New Roman"/>
          <w:sz w:val="24"/>
          <w:szCs w:val="24"/>
        </w:rPr>
        <w:t>Si allega copia del proprio documento d’identità in corso di validità</w:t>
      </w:r>
    </w:p>
    <w:p w14:paraId="1D76CAB5" w14:textId="77777777" w:rsidR="003C1371" w:rsidRDefault="003C1371" w:rsidP="003C1371">
      <w:pPr>
        <w:pStyle w:val="Normale1"/>
        <w:autoSpaceDE w:val="0"/>
        <w:spacing w:after="0" w:line="240" w:lineRule="auto"/>
        <w:jc w:val="both"/>
        <w:rPr>
          <w:rFonts w:ascii="Times New Roman" w:hAnsi="Times New Roman"/>
          <w:sz w:val="24"/>
          <w:szCs w:val="24"/>
        </w:rPr>
      </w:pPr>
    </w:p>
    <w:tbl>
      <w:tblPr>
        <w:tblW w:w="0" w:type="auto"/>
        <w:tblInd w:w="216" w:type="dxa"/>
        <w:tblLayout w:type="fixed"/>
        <w:tblLook w:val="0000" w:firstRow="0" w:lastRow="0" w:firstColumn="0" w:lastColumn="0" w:noHBand="0" w:noVBand="0"/>
      </w:tblPr>
      <w:tblGrid>
        <w:gridCol w:w="3259"/>
        <w:gridCol w:w="3259"/>
        <w:gridCol w:w="3121"/>
      </w:tblGrid>
      <w:tr w:rsidR="003C1371" w14:paraId="39A2B197" w14:textId="77777777" w:rsidTr="00AC5480">
        <w:tc>
          <w:tcPr>
            <w:tcW w:w="3259" w:type="dxa"/>
            <w:tcBorders>
              <w:bottom w:val="single" w:sz="4" w:space="0" w:color="000000"/>
            </w:tcBorders>
          </w:tcPr>
          <w:p w14:paraId="714B427D" w14:textId="77777777" w:rsidR="003C1371" w:rsidRDefault="003C1371" w:rsidP="00AC5480">
            <w:pPr>
              <w:pStyle w:val="Normale1"/>
              <w:autoSpaceDE w:val="0"/>
              <w:spacing w:after="0" w:line="240" w:lineRule="auto"/>
              <w:rPr>
                <w:rFonts w:ascii="Times New Roman" w:hAnsi="Times New Roman"/>
                <w:sz w:val="24"/>
                <w:szCs w:val="24"/>
              </w:rPr>
            </w:pPr>
          </w:p>
        </w:tc>
        <w:tc>
          <w:tcPr>
            <w:tcW w:w="3259" w:type="dxa"/>
          </w:tcPr>
          <w:p w14:paraId="6F42B336" w14:textId="77777777" w:rsidR="003C1371" w:rsidRDefault="003C1371" w:rsidP="00AC5480">
            <w:pPr>
              <w:pStyle w:val="Normale1"/>
              <w:autoSpaceDE w:val="0"/>
              <w:spacing w:after="0" w:line="240" w:lineRule="auto"/>
              <w:rPr>
                <w:rFonts w:ascii="Times New Roman" w:hAnsi="Times New Roman"/>
                <w:sz w:val="24"/>
                <w:szCs w:val="24"/>
              </w:rPr>
            </w:pPr>
          </w:p>
        </w:tc>
        <w:tc>
          <w:tcPr>
            <w:tcW w:w="3121" w:type="dxa"/>
            <w:tcBorders>
              <w:bottom w:val="single" w:sz="4" w:space="0" w:color="000000"/>
            </w:tcBorders>
          </w:tcPr>
          <w:p w14:paraId="6CE21DEB" w14:textId="77777777" w:rsidR="003C1371" w:rsidRDefault="003C1371" w:rsidP="00AC5480">
            <w:pPr>
              <w:pStyle w:val="Normale1"/>
              <w:autoSpaceDE w:val="0"/>
              <w:spacing w:after="0" w:line="240" w:lineRule="auto"/>
              <w:jc w:val="right"/>
              <w:rPr>
                <w:rFonts w:ascii="Times New Roman" w:hAnsi="Times New Roman"/>
                <w:sz w:val="24"/>
                <w:szCs w:val="24"/>
              </w:rPr>
            </w:pPr>
          </w:p>
        </w:tc>
      </w:tr>
      <w:tr w:rsidR="003C1371" w14:paraId="2332BA1E" w14:textId="77777777" w:rsidTr="00AC5480">
        <w:tc>
          <w:tcPr>
            <w:tcW w:w="3259" w:type="dxa"/>
            <w:tcBorders>
              <w:top w:val="single" w:sz="4" w:space="0" w:color="000000"/>
            </w:tcBorders>
            <w:vAlign w:val="center"/>
          </w:tcPr>
          <w:p w14:paraId="3183B304" w14:textId="77777777" w:rsidR="003C1371" w:rsidRDefault="003C1371" w:rsidP="00AC5480">
            <w:pPr>
              <w:pStyle w:val="Normale1"/>
              <w:autoSpaceDE w:val="0"/>
              <w:spacing w:after="0" w:line="240" w:lineRule="auto"/>
              <w:jc w:val="center"/>
            </w:pPr>
            <w:r>
              <w:rPr>
                <w:rFonts w:ascii="Times New Roman" w:hAnsi="Times New Roman"/>
                <w:sz w:val="24"/>
                <w:szCs w:val="24"/>
              </w:rPr>
              <w:t>(luogo e data)</w:t>
            </w:r>
          </w:p>
        </w:tc>
        <w:tc>
          <w:tcPr>
            <w:tcW w:w="3259" w:type="dxa"/>
          </w:tcPr>
          <w:p w14:paraId="24776D08" w14:textId="77777777" w:rsidR="003C1371" w:rsidRDefault="003C1371" w:rsidP="00AC5480">
            <w:pPr>
              <w:pStyle w:val="Normale1"/>
              <w:autoSpaceDE w:val="0"/>
              <w:spacing w:after="0" w:line="240" w:lineRule="auto"/>
              <w:jc w:val="right"/>
              <w:rPr>
                <w:rFonts w:ascii="Times New Roman" w:hAnsi="Times New Roman"/>
                <w:sz w:val="24"/>
                <w:szCs w:val="24"/>
              </w:rPr>
            </w:pPr>
          </w:p>
        </w:tc>
        <w:tc>
          <w:tcPr>
            <w:tcW w:w="3121" w:type="dxa"/>
            <w:tcBorders>
              <w:top w:val="single" w:sz="4" w:space="0" w:color="000000"/>
            </w:tcBorders>
            <w:vAlign w:val="center"/>
          </w:tcPr>
          <w:p w14:paraId="149E97D0" w14:textId="77777777" w:rsidR="003C1371" w:rsidRDefault="003C1371" w:rsidP="00AC5480">
            <w:pPr>
              <w:pStyle w:val="Normale1"/>
              <w:autoSpaceDE w:val="0"/>
              <w:spacing w:after="0" w:line="240" w:lineRule="auto"/>
              <w:jc w:val="center"/>
            </w:pPr>
            <w:r>
              <w:rPr>
                <w:rFonts w:ascii="Times New Roman" w:hAnsi="Times New Roman"/>
                <w:sz w:val="24"/>
                <w:szCs w:val="24"/>
              </w:rPr>
              <w:t>(firma)</w:t>
            </w:r>
          </w:p>
        </w:tc>
      </w:tr>
    </w:tbl>
    <w:p w14:paraId="6C1AC32C" w14:textId="77777777" w:rsidR="003C1371" w:rsidRDefault="003C1371" w:rsidP="003C1371">
      <w:pPr>
        <w:pStyle w:val="Normale1"/>
        <w:autoSpaceDE w:val="0"/>
        <w:spacing w:after="0" w:line="240" w:lineRule="auto"/>
        <w:jc w:val="center"/>
        <w:rPr>
          <w:rFonts w:ascii="Times New Roman" w:hAnsi="Times New Roman"/>
          <w:b/>
          <w:bCs/>
          <w:sz w:val="24"/>
          <w:szCs w:val="24"/>
        </w:rPr>
      </w:pPr>
    </w:p>
    <w:p w14:paraId="0C291CCD" w14:textId="77777777" w:rsidR="000F56A1" w:rsidRPr="005B6A80" w:rsidRDefault="000F56A1" w:rsidP="000F56A1">
      <w:pPr>
        <w:jc w:val="both"/>
        <w:rPr>
          <w:rFonts w:ascii="Times New Roman" w:hAnsi="Times New Roman" w:cs="Times New Roman"/>
        </w:rPr>
      </w:pPr>
    </w:p>
    <w:tbl>
      <w:tblPr>
        <w:tblW w:w="0" w:type="auto"/>
        <w:tblInd w:w="-181" w:type="dxa"/>
        <w:tblLayout w:type="fixed"/>
        <w:tblLook w:val="04A0" w:firstRow="1" w:lastRow="0" w:firstColumn="1" w:lastColumn="0" w:noHBand="0" w:noVBand="1"/>
      </w:tblPr>
      <w:tblGrid>
        <w:gridCol w:w="10349"/>
      </w:tblGrid>
      <w:tr w:rsidR="00FA5CF7" w:rsidRPr="00246330" w14:paraId="54F6AECD" w14:textId="77777777" w:rsidTr="00AC5480">
        <w:tc>
          <w:tcPr>
            <w:tcW w:w="10349" w:type="dxa"/>
            <w:tcBorders>
              <w:top w:val="single" w:sz="4" w:space="0" w:color="000000"/>
              <w:left w:val="single" w:sz="4" w:space="0" w:color="000000"/>
              <w:bottom w:val="single" w:sz="4" w:space="0" w:color="000000"/>
              <w:right w:val="single" w:sz="4" w:space="0" w:color="000000"/>
            </w:tcBorders>
          </w:tcPr>
          <w:p w14:paraId="0BE9D4BC" w14:textId="77777777" w:rsidR="00FA5CF7" w:rsidRPr="00246330" w:rsidRDefault="00FA5CF7" w:rsidP="00AC5480">
            <w:pPr>
              <w:jc w:val="both"/>
              <w:rPr>
                <w:rFonts w:ascii="Times New Roman" w:hAnsi="Times New Roman" w:cs="Times New Roman"/>
                <w:i/>
                <w:iCs/>
                <w:sz w:val="20"/>
                <w:szCs w:val="20"/>
              </w:rPr>
            </w:pPr>
            <w:r w:rsidRPr="00246330">
              <w:rPr>
                <w:rFonts w:ascii="Times New Roman" w:hAnsi="Times New Roman" w:cs="Times New Roman"/>
                <w:i/>
                <w:iCs/>
                <w:sz w:val="20"/>
                <w:szCs w:val="20"/>
              </w:rPr>
              <w:t>INFORMATIVA SU RESPONSABILITÀ PROCEDIMENTALE, RISERVATEZZA E CONTROLLO AUTOCERTIFICAZIONI</w:t>
            </w:r>
          </w:p>
          <w:p w14:paraId="2492E3D9" w14:textId="77777777" w:rsidR="00FA5CF7" w:rsidRPr="00246330" w:rsidRDefault="00FA5CF7" w:rsidP="00AC5480">
            <w:pPr>
              <w:jc w:val="both"/>
              <w:rPr>
                <w:rFonts w:ascii="Times New Roman" w:hAnsi="Times New Roman" w:cs="Times New Roman"/>
                <w:i/>
                <w:iCs/>
                <w:sz w:val="20"/>
                <w:szCs w:val="20"/>
              </w:rPr>
            </w:pPr>
          </w:p>
          <w:p w14:paraId="323BD479" w14:textId="4306FEEC" w:rsidR="00FA5CF7" w:rsidRPr="00246330" w:rsidRDefault="00FA5CF7" w:rsidP="00AC5480">
            <w:pPr>
              <w:jc w:val="both"/>
              <w:rPr>
                <w:rFonts w:ascii="Times New Roman" w:hAnsi="Times New Roman" w:cs="Times New Roman"/>
                <w:i/>
                <w:iCs/>
                <w:sz w:val="20"/>
                <w:szCs w:val="20"/>
              </w:rPr>
            </w:pPr>
            <w:r w:rsidRPr="00246330">
              <w:rPr>
                <w:rFonts w:ascii="Times New Roman" w:hAnsi="Times New Roman" w:cs="Times New Roman"/>
                <w:i/>
                <w:iCs/>
                <w:sz w:val="20"/>
                <w:szCs w:val="20"/>
              </w:rPr>
              <w:t>Il Commissario Straordinario per il superamento degli insediamenti abusivi per combattere lo sfruttamento dei lavoratori in agricoltura  informa che i dati che conferisce con il presente modulo saranno trattati nell’ambito di questo procedimento e per le sole operazioni previste dalle norme che lo disciplinano articol</w:t>
            </w:r>
            <w:r w:rsidR="00A41031" w:rsidRPr="00246330">
              <w:rPr>
                <w:rFonts w:ascii="Times New Roman" w:hAnsi="Times New Roman" w:cs="Times New Roman"/>
                <w:i/>
                <w:iCs/>
                <w:sz w:val="20"/>
                <w:szCs w:val="20"/>
              </w:rPr>
              <w:t>i 22-25 della Legge n. 241/1990).</w:t>
            </w:r>
          </w:p>
          <w:p w14:paraId="3C52FB3A" w14:textId="560BF869" w:rsidR="00FA5CF7" w:rsidRPr="00246330" w:rsidRDefault="00FA5CF7" w:rsidP="00AC5480">
            <w:pPr>
              <w:jc w:val="both"/>
              <w:rPr>
                <w:rFonts w:ascii="Times New Roman" w:hAnsi="Times New Roman" w:cs="Times New Roman"/>
                <w:i/>
                <w:iCs/>
                <w:sz w:val="20"/>
                <w:szCs w:val="20"/>
              </w:rPr>
            </w:pPr>
            <w:r w:rsidRPr="00246330">
              <w:rPr>
                <w:rFonts w:ascii="Times New Roman" w:hAnsi="Times New Roman" w:cs="Times New Roman"/>
                <w:i/>
                <w:iCs/>
                <w:sz w:val="20"/>
                <w:szCs w:val="20"/>
              </w:rPr>
              <w:t xml:space="preserve">TERMINI: Il termine di conclusione del procedimento di accesso </w:t>
            </w:r>
            <w:r w:rsidR="007F10C5" w:rsidRPr="00246330">
              <w:rPr>
                <w:rFonts w:ascii="Times New Roman" w:hAnsi="Times New Roman" w:cs="Times New Roman"/>
                <w:i/>
                <w:iCs/>
                <w:sz w:val="20"/>
                <w:szCs w:val="20"/>
              </w:rPr>
              <w:t xml:space="preserve">documentale </w:t>
            </w:r>
            <w:r w:rsidRPr="00246330">
              <w:rPr>
                <w:rFonts w:ascii="Times New Roman" w:hAnsi="Times New Roman" w:cs="Times New Roman"/>
                <w:i/>
                <w:iCs/>
                <w:sz w:val="20"/>
                <w:szCs w:val="20"/>
              </w:rPr>
              <w:t>è di 30 giorni, decorrenti dalla data di presentazione dell’istanza, comprovata dal timbro di ricezione o dalla data di trasmissione di posta elettronica</w:t>
            </w:r>
          </w:p>
          <w:p w14:paraId="567CAEAB" w14:textId="77777777" w:rsidR="00FA5CF7" w:rsidRPr="00246330" w:rsidRDefault="00FA5CF7" w:rsidP="00AC5480">
            <w:pPr>
              <w:jc w:val="both"/>
              <w:rPr>
                <w:rFonts w:ascii="Times New Roman" w:hAnsi="Times New Roman" w:cs="Times New Roman"/>
                <w:i/>
                <w:iCs/>
                <w:sz w:val="20"/>
                <w:szCs w:val="20"/>
              </w:rPr>
            </w:pPr>
            <w:r w:rsidRPr="00246330">
              <w:rPr>
                <w:rFonts w:ascii="Times New Roman" w:hAnsi="Times New Roman" w:cs="Times New Roman"/>
                <w:i/>
                <w:iCs/>
                <w:sz w:val="20"/>
                <w:szCs w:val="20"/>
              </w:rPr>
              <w:t xml:space="preserve">INFORMATIVA AI SENSI DEGLI ART. 13 DEL GDPR (GENERAL DATA PROTECTION REGULATION) 2016/679 </w:t>
            </w:r>
          </w:p>
          <w:p w14:paraId="0845C4B8" w14:textId="20AEE888" w:rsidR="00FA5CF7" w:rsidRPr="00246330" w:rsidRDefault="00FA5CF7" w:rsidP="00AC5480">
            <w:pPr>
              <w:jc w:val="both"/>
              <w:rPr>
                <w:rFonts w:ascii="Times New Roman" w:hAnsi="Times New Roman" w:cs="Times New Roman"/>
                <w:i/>
                <w:iCs/>
                <w:sz w:val="20"/>
                <w:szCs w:val="20"/>
              </w:rPr>
            </w:pPr>
            <w:r w:rsidRPr="00246330">
              <w:rPr>
                <w:rFonts w:ascii="Times New Roman" w:hAnsi="Times New Roman" w:cs="Times New Roman"/>
                <w:i/>
                <w:iCs/>
                <w:sz w:val="20"/>
                <w:szCs w:val="20"/>
              </w:rPr>
              <w:t xml:space="preserve">Titolare del trattamento è la Struttura del Commissario Straordinario per il superamento degli insediamenti abusivi per combattere lo sfruttamento dei lavoratori  in agricoltura nella persona del Commissario Straordinario (con sede in Roma, Via San Nicola da Tolentino n.1). </w:t>
            </w:r>
          </w:p>
          <w:p w14:paraId="77987E36" w14:textId="77777777" w:rsidR="00FA5CF7" w:rsidRPr="00246330" w:rsidRDefault="00FA5CF7" w:rsidP="00AC5480">
            <w:pPr>
              <w:jc w:val="both"/>
              <w:rPr>
                <w:rFonts w:ascii="Times New Roman" w:hAnsi="Times New Roman" w:cs="Times New Roman"/>
                <w:i/>
                <w:iCs/>
                <w:sz w:val="20"/>
                <w:szCs w:val="20"/>
              </w:rPr>
            </w:pPr>
            <w:r w:rsidRPr="00246330">
              <w:rPr>
                <w:rFonts w:ascii="Times New Roman" w:hAnsi="Times New Roman" w:cs="Times New Roman"/>
                <w:i/>
                <w:iCs/>
                <w:sz w:val="20"/>
                <w:szCs w:val="20"/>
              </w:rPr>
              <w:t xml:space="preserve">Designato del trattamento dei dati è il Direttore Generale/Dirigente che, per competenza, detiene i dati, le informazioni o i documenti richiesti, cui è rivolta la presente istanza. </w:t>
            </w:r>
          </w:p>
          <w:p w14:paraId="302EE6BD" w14:textId="77777777" w:rsidR="00FA5CF7" w:rsidRPr="00246330" w:rsidRDefault="00FA5CF7" w:rsidP="00AC5480">
            <w:pPr>
              <w:jc w:val="both"/>
              <w:rPr>
                <w:rFonts w:ascii="Times New Roman" w:hAnsi="Times New Roman" w:cs="Times New Roman"/>
                <w:i/>
                <w:iCs/>
                <w:sz w:val="20"/>
                <w:szCs w:val="20"/>
              </w:rPr>
            </w:pPr>
            <w:r w:rsidRPr="00246330">
              <w:rPr>
                <w:rFonts w:ascii="Times New Roman" w:hAnsi="Times New Roman" w:cs="Times New Roman"/>
                <w:i/>
                <w:iCs/>
                <w:sz w:val="20"/>
                <w:szCs w:val="20"/>
              </w:rPr>
              <w:t>Il trattamento dei dati sarà improntato ai principi di correttezza, liceità, trasparenza e di tutela della Sua riservatezza e dei Suoi diritti.</w:t>
            </w:r>
          </w:p>
          <w:p w14:paraId="1256A3B9" w14:textId="77777777" w:rsidR="00FA5CF7" w:rsidRPr="00246330" w:rsidRDefault="00FA5CF7" w:rsidP="00AC5480">
            <w:pPr>
              <w:jc w:val="both"/>
              <w:rPr>
                <w:rFonts w:ascii="Times New Roman" w:hAnsi="Times New Roman" w:cs="Times New Roman"/>
                <w:i/>
                <w:iCs/>
                <w:sz w:val="20"/>
                <w:szCs w:val="20"/>
              </w:rPr>
            </w:pPr>
            <w:r w:rsidRPr="00246330">
              <w:rPr>
                <w:rFonts w:ascii="Times New Roman" w:hAnsi="Times New Roman" w:cs="Times New Roman"/>
                <w:i/>
                <w:iCs/>
                <w:sz w:val="20"/>
                <w:szCs w:val="20"/>
              </w:rPr>
              <w:t xml:space="preserve">L’istanza di accesso deve contenere le generalità del richiedente, con i relativi recapiti e deve identificare i dati, le informazioni o i documenti richiesti. Le informazioni personali sono trattate dagli uffici interni che procedono all’evasione dell’istanza. </w:t>
            </w:r>
          </w:p>
          <w:p w14:paraId="20D3B97D" w14:textId="1889E5D2" w:rsidR="00FA5CF7" w:rsidRPr="00246330" w:rsidRDefault="00FA5CF7" w:rsidP="00AC5480">
            <w:pPr>
              <w:jc w:val="both"/>
              <w:rPr>
                <w:rFonts w:ascii="Times New Roman" w:hAnsi="Times New Roman" w:cs="Times New Roman"/>
                <w:i/>
                <w:iCs/>
                <w:sz w:val="20"/>
                <w:szCs w:val="20"/>
              </w:rPr>
            </w:pPr>
            <w:r w:rsidRPr="00246330">
              <w:rPr>
                <w:rFonts w:ascii="Times New Roman" w:hAnsi="Times New Roman" w:cs="Times New Roman"/>
                <w:i/>
                <w:iCs/>
                <w:sz w:val="20"/>
                <w:szCs w:val="20"/>
              </w:rPr>
              <w:t>Finalità del trattamento: Il trattamento è necessario per l'esecuzione dei propri compiti di interesse pubblico o comunque connessi all'esercizio dei propri pubblici poteri, ivi incluse le finalità di archiviazione, di ricerca storica e di analisi per scopi statistici, di cui è investito il Titolare del trattamento ai sensi de</w:t>
            </w:r>
            <w:r w:rsidR="007F10C5" w:rsidRPr="00246330">
              <w:rPr>
                <w:rFonts w:ascii="Times New Roman" w:hAnsi="Times New Roman" w:cs="Times New Roman"/>
                <w:i/>
                <w:iCs/>
                <w:sz w:val="20"/>
                <w:szCs w:val="20"/>
              </w:rPr>
              <w:t>gli articoli 22-25 della Legge n. 241/1990.</w:t>
            </w:r>
          </w:p>
          <w:p w14:paraId="757FBC9C" w14:textId="77777777" w:rsidR="00FA5CF7" w:rsidRPr="00246330" w:rsidRDefault="00FA5CF7" w:rsidP="00AC5480">
            <w:pPr>
              <w:jc w:val="both"/>
              <w:rPr>
                <w:rFonts w:ascii="Times New Roman" w:hAnsi="Times New Roman" w:cs="Times New Roman"/>
                <w:i/>
                <w:iCs/>
                <w:sz w:val="20"/>
                <w:szCs w:val="20"/>
              </w:rPr>
            </w:pPr>
            <w:r w:rsidRPr="00246330">
              <w:rPr>
                <w:rFonts w:ascii="Times New Roman" w:hAnsi="Times New Roman" w:cs="Times New Roman"/>
                <w:i/>
                <w:iCs/>
                <w:sz w:val="20"/>
                <w:szCs w:val="20"/>
              </w:rPr>
              <w:t>Il conferimento dei dati è obbligatorio al fine di dare riscontro alla richiesta presentata; il mancato conferimento comporterebbe l'impossibilità di dare seguito all'istanza</w:t>
            </w:r>
          </w:p>
          <w:p w14:paraId="4073A276" w14:textId="77777777" w:rsidR="00FA5CF7" w:rsidRPr="00246330" w:rsidRDefault="00FA5CF7" w:rsidP="00AC5480">
            <w:pPr>
              <w:jc w:val="both"/>
              <w:rPr>
                <w:rFonts w:ascii="Times New Roman" w:hAnsi="Times New Roman" w:cs="Times New Roman"/>
                <w:i/>
                <w:iCs/>
                <w:sz w:val="20"/>
                <w:szCs w:val="20"/>
              </w:rPr>
            </w:pPr>
            <w:r w:rsidRPr="00246330">
              <w:rPr>
                <w:rFonts w:ascii="Times New Roman" w:hAnsi="Times New Roman" w:cs="Times New Roman"/>
                <w:i/>
                <w:iCs/>
                <w:sz w:val="20"/>
                <w:szCs w:val="20"/>
              </w:rPr>
              <w:t>Modalità del trattamento: Il trattamento consisterà nella raccolta, registrazione, organizzazione, strutturazione, conservazione, estrazione, consultazione, uso, comunicazione mediante trasmissione, cancellazione o distruzione. Il trattamento non comporta l’attivazione di un processo decisionale automatizzato.</w:t>
            </w:r>
          </w:p>
          <w:p w14:paraId="2F2C5106" w14:textId="77777777" w:rsidR="00FA5CF7" w:rsidRPr="00246330" w:rsidRDefault="00FA5CF7" w:rsidP="00AC5480">
            <w:pPr>
              <w:jc w:val="both"/>
              <w:rPr>
                <w:rFonts w:ascii="Times New Roman" w:hAnsi="Times New Roman" w:cs="Times New Roman"/>
                <w:i/>
                <w:iCs/>
                <w:sz w:val="20"/>
                <w:szCs w:val="20"/>
              </w:rPr>
            </w:pPr>
            <w:r w:rsidRPr="00246330">
              <w:rPr>
                <w:rFonts w:ascii="Times New Roman" w:hAnsi="Times New Roman" w:cs="Times New Roman"/>
                <w:i/>
                <w:iCs/>
                <w:sz w:val="20"/>
                <w:szCs w:val="20"/>
              </w:rPr>
              <w:lastRenderedPageBreak/>
              <w:t>I dati personali conferiti saranno trattati sia con strumenti manuali che con modalità informatiche e telematiche, per le finalità previste dal Regolamento (UE) 2016/679 (GDPR) e dal D. Lgs. 196/2003 come modificato dal D. Lgs. n. 101/2018.</w:t>
            </w:r>
          </w:p>
          <w:p w14:paraId="49206B1F" w14:textId="143706DA" w:rsidR="007F10C5" w:rsidRPr="00246330" w:rsidRDefault="00FA5CF7" w:rsidP="00AC5480">
            <w:pPr>
              <w:jc w:val="both"/>
              <w:rPr>
                <w:rFonts w:ascii="Times New Roman" w:hAnsi="Times New Roman" w:cs="Times New Roman"/>
                <w:i/>
                <w:iCs/>
                <w:sz w:val="20"/>
                <w:szCs w:val="20"/>
              </w:rPr>
            </w:pPr>
            <w:r w:rsidRPr="00246330">
              <w:rPr>
                <w:rFonts w:ascii="Times New Roman" w:hAnsi="Times New Roman" w:cs="Times New Roman"/>
                <w:i/>
                <w:iCs/>
                <w:sz w:val="20"/>
                <w:szCs w:val="20"/>
              </w:rPr>
              <w:t xml:space="preserve">Base giuridica del trattamento: Il trattamento dei dati personali effettuato è legittimato dalle seguenti basi giuridiche: necessità del trattamento per adempiere obblighi giuridici cui è soggetto il titolare del trattamento (art. 6 art. 1 lett. b GDPR) ai sensi degli </w:t>
            </w:r>
            <w:r w:rsidR="007F10C5" w:rsidRPr="00246330">
              <w:rPr>
                <w:rFonts w:ascii="Times New Roman" w:hAnsi="Times New Roman" w:cs="Times New Roman"/>
                <w:i/>
                <w:iCs/>
                <w:sz w:val="20"/>
                <w:szCs w:val="20"/>
              </w:rPr>
              <w:t>artt. 22-25 della Legge n. 241/1990.</w:t>
            </w:r>
          </w:p>
          <w:p w14:paraId="29AF0FCB" w14:textId="77777777" w:rsidR="00FA5CF7" w:rsidRPr="00246330" w:rsidRDefault="00FA5CF7" w:rsidP="00AC5480">
            <w:pPr>
              <w:jc w:val="both"/>
              <w:rPr>
                <w:rFonts w:ascii="Times New Roman" w:hAnsi="Times New Roman" w:cs="Times New Roman"/>
                <w:i/>
                <w:iCs/>
                <w:sz w:val="20"/>
                <w:szCs w:val="20"/>
              </w:rPr>
            </w:pPr>
            <w:r w:rsidRPr="00246330">
              <w:rPr>
                <w:rFonts w:ascii="Times New Roman" w:hAnsi="Times New Roman" w:cs="Times New Roman"/>
                <w:i/>
                <w:iCs/>
                <w:sz w:val="20"/>
                <w:szCs w:val="20"/>
              </w:rPr>
              <w:t>Dati oggetto di trattamento: i dati personali oggetto di trattamento sono i dati anagrafici di persone fisiche, indispensabili per l’espletamento delle finalità indicate nella presente informativa, quali a titolo di esempio non esaustivo: nome, cognome, residenza, codice fiscale, e-mail, telefono, documenti di identificazione.</w:t>
            </w:r>
          </w:p>
          <w:p w14:paraId="3BFDA148" w14:textId="77777777" w:rsidR="00FA5CF7" w:rsidRPr="00246330" w:rsidRDefault="00FA5CF7" w:rsidP="00AC5480">
            <w:pPr>
              <w:jc w:val="both"/>
              <w:rPr>
                <w:rFonts w:ascii="Times New Roman" w:hAnsi="Times New Roman" w:cs="Times New Roman"/>
                <w:i/>
                <w:iCs/>
                <w:sz w:val="20"/>
                <w:szCs w:val="20"/>
              </w:rPr>
            </w:pPr>
            <w:r w:rsidRPr="00246330">
              <w:rPr>
                <w:rFonts w:ascii="Times New Roman" w:hAnsi="Times New Roman" w:cs="Times New Roman"/>
                <w:i/>
                <w:iCs/>
                <w:sz w:val="20"/>
                <w:szCs w:val="20"/>
              </w:rPr>
              <w:t>Periodo di conservazione: I dati saranno trattati per tutto il tempo necessario all'evasione della richiesta di accesso e, successivamente alla conclusione del procedimento; i dati saranno conservati in conformità alle norme sulla conservazione della documentazione amministrativa, per il periodo necessario al raggiungimento delle finalità per le quali sono stati raccolti.</w:t>
            </w:r>
          </w:p>
          <w:p w14:paraId="0C212C63" w14:textId="77777777" w:rsidR="00FA5CF7" w:rsidRPr="00246330" w:rsidRDefault="00FA5CF7" w:rsidP="00AC5480">
            <w:pPr>
              <w:jc w:val="both"/>
              <w:rPr>
                <w:rFonts w:ascii="Times New Roman" w:hAnsi="Times New Roman" w:cs="Times New Roman"/>
                <w:i/>
                <w:iCs/>
                <w:sz w:val="20"/>
                <w:szCs w:val="20"/>
              </w:rPr>
            </w:pPr>
            <w:r w:rsidRPr="00246330">
              <w:rPr>
                <w:rFonts w:ascii="Times New Roman" w:hAnsi="Times New Roman" w:cs="Times New Roman"/>
                <w:i/>
                <w:iCs/>
                <w:sz w:val="20"/>
                <w:szCs w:val="20"/>
              </w:rPr>
              <w:t>Comunicazione e diffusione dei dati: I dati saranno comunicati a terzi e diffusi nei soli casi previsti dalla vigente normativa generale o di settore.</w:t>
            </w:r>
          </w:p>
          <w:p w14:paraId="6FB094A6" w14:textId="77777777" w:rsidR="00FA5CF7" w:rsidRPr="00246330" w:rsidRDefault="00FA5CF7" w:rsidP="00AC5480">
            <w:pPr>
              <w:jc w:val="both"/>
              <w:rPr>
                <w:rFonts w:ascii="Times New Roman" w:hAnsi="Times New Roman" w:cs="Times New Roman"/>
                <w:i/>
                <w:iCs/>
                <w:sz w:val="20"/>
                <w:szCs w:val="20"/>
              </w:rPr>
            </w:pPr>
            <w:r w:rsidRPr="00246330">
              <w:rPr>
                <w:rFonts w:ascii="Times New Roman" w:hAnsi="Times New Roman" w:cs="Times New Roman"/>
                <w:i/>
                <w:iCs/>
                <w:sz w:val="20"/>
                <w:szCs w:val="20"/>
              </w:rPr>
              <w:t>Diritti dell’interessato:</w:t>
            </w:r>
          </w:p>
          <w:p w14:paraId="64439778" w14:textId="77777777" w:rsidR="00FA5CF7" w:rsidRPr="00246330" w:rsidRDefault="00FA5CF7" w:rsidP="00AC5480">
            <w:pPr>
              <w:jc w:val="both"/>
              <w:rPr>
                <w:rFonts w:ascii="Times New Roman" w:hAnsi="Times New Roman" w:cs="Times New Roman"/>
                <w:i/>
                <w:iCs/>
                <w:sz w:val="20"/>
                <w:szCs w:val="20"/>
              </w:rPr>
            </w:pPr>
            <w:r w:rsidRPr="00246330">
              <w:rPr>
                <w:rFonts w:ascii="Times New Roman" w:hAnsi="Times New Roman" w:cs="Times New Roman"/>
                <w:i/>
                <w:iCs/>
                <w:sz w:val="20"/>
                <w:szCs w:val="20"/>
              </w:rPr>
              <w:t>Il richiedente potrà esercitare i diritti:</w:t>
            </w:r>
          </w:p>
          <w:p w14:paraId="1016B77B" w14:textId="77777777" w:rsidR="00FA5CF7" w:rsidRPr="00246330" w:rsidRDefault="00FA5CF7" w:rsidP="00FA5CF7">
            <w:pPr>
              <w:numPr>
                <w:ilvl w:val="0"/>
                <w:numId w:val="4"/>
              </w:numPr>
              <w:jc w:val="both"/>
              <w:rPr>
                <w:rFonts w:ascii="Times New Roman" w:hAnsi="Times New Roman" w:cs="Times New Roman"/>
                <w:i/>
                <w:iCs/>
                <w:sz w:val="20"/>
                <w:szCs w:val="20"/>
              </w:rPr>
            </w:pPr>
            <w:r w:rsidRPr="00246330">
              <w:rPr>
                <w:rFonts w:ascii="Times New Roman" w:hAnsi="Times New Roman" w:cs="Times New Roman"/>
                <w:i/>
                <w:iCs/>
                <w:sz w:val="20"/>
                <w:szCs w:val="20"/>
              </w:rPr>
              <w:t>richiedere maggiori informazioni in relazione ai contenuti della presente informativa di accesso ai dati personali;</w:t>
            </w:r>
          </w:p>
          <w:p w14:paraId="528997D7" w14:textId="77777777" w:rsidR="00FA5CF7" w:rsidRPr="00246330" w:rsidRDefault="00FA5CF7" w:rsidP="00FA5CF7">
            <w:pPr>
              <w:numPr>
                <w:ilvl w:val="0"/>
                <w:numId w:val="4"/>
              </w:numPr>
              <w:jc w:val="both"/>
              <w:rPr>
                <w:rFonts w:ascii="Times New Roman" w:hAnsi="Times New Roman" w:cs="Times New Roman"/>
                <w:i/>
                <w:iCs/>
                <w:sz w:val="20"/>
                <w:szCs w:val="20"/>
              </w:rPr>
            </w:pPr>
            <w:r w:rsidRPr="00246330">
              <w:rPr>
                <w:rFonts w:ascii="Times New Roman" w:hAnsi="Times New Roman" w:cs="Times New Roman"/>
                <w:i/>
                <w:iCs/>
                <w:sz w:val="20"/>
                <w:szCs w:val="20"/>
              </w:rPr>
              <w:t>ottenere la rettifica o la cancellazione degli stessi o la limitazione del trattamento che lo riguardano (nei casi previsti dalla normativa);</w:t>
            </w:r>
          </w:p>
          <w:p w14:paraId="0392E8C1" w14:textId="77777777" w:rsidR="00FA5CF7" w:rsidRPr="00246330" w:rsidRDefault="00FA5CF7" w:rsidP="00FA5CF7">
            <w:pPr>
              <w:numPr>
                <w:ilvl w:val="0"/>
                <w:numId w:val="4"/>
              </w:numPr>
              <w:jc w:val="both"/>
              <w:rPr>
                <w:rFonts w:ascii="Times New Roman" w:hAnsi="Times New Roman" w:cs="Times New Roman"/>
                <w:i/>
                <w:iCs/>
                <w:sz w:val="20"/>
                <w:szCs w:val="20"/>
              </w:rPr>
            </w:pPr>
            <w:r w:rsidRPr="00246330">
              <w:rPr>
                <w:rFonts w:ascii="Times New Roman" w:hAnsi="Times New Roman" w:cs="Times New Roman"/>
                <w:i/>
                <w:iCs/>
                <w:sz w:val="20"/>
                <w:szCs w:val="20"/>
              </w:rPr>
              <w:t>opporsi al trattamento (nei casi previsti dalla normativa);</w:t>
            </w:r>
          </w:p>
          <w:p w14:paraId="35F7D8D4" w14:textId="77777777" w:rsidR="00FA5CF7" w:rsidRPr="00246330" w:rsidRDefault="00FA5CF7" w:rsidP="00FA5CF7">
            <w:pPr>
              <w:numPr>
                <w:ilvl w:val="0"/>
                <w:numId w:val="4"/>
              </w:numPr>
              <w:jc w:val="both"/>
              <w:rPr>
                <w:rFonts w:ascii="Times New Roman" w:hAnsi="Times New Roman" w:cs="Times New Roman"/>
                <w:i/>
                <w:iCs/>
                <w:sz w:val="20"/>
                <w:szCs w:val="20"/>
              </w:rPr>
            </w:pPr>
            <w:r w:rsidRPr="00246330">
              <w:rPr>
                <w:rFonts w:ascii="Times New Roman" w:hAnsi="Times New Roman" w:cs="Times New Roman"/>
                <w:i/>
                <w:iCs/>
                <w:sz w:val="20"/>
                <w:szCs w:val="20"/>
              </w:rPr>
              <w:t>alla portabilità dei dati (nei casi previsti dalla normativa);</w:t>
            </w:r>
          </w:p>
          <w:p w14:paraId="00461702" w14:textId="77777777" w:rsidR="00FA5CF7" w:rsidRPr="00246330" w:rsidRDefault="00FA5CF7" w:rsidP="00FA5CF7">
            <w:pPr>
              <w:numPr>
                <w:ilvl w:val="0"/>
                <w:numId w:val="4"/>
              </w:numPr>
              <w:jc w:val="both"/>
              <w:rPr>
                <w:rFonts w:ascii="Times New Roman" w:hAnsi="Times New Roman" w:cs="Times New Roman"/>
                <w:i/>
                <w:iCs/>
                <w:sz w:val="20"/>
                <w:szCs w:val="20"/>
              </w:rPr>
            </w:pPr>
            <w:r w:rsidRPr="00246330">
              <w:rPr>
                <w:rFonts w:ascii="Times New Roman" w:hAnsi="Times New Roman" w:cs="Times New Roman"/>
                <w:i/>
                <w:iCs/>
                <w:sz w:val="20"/>
                <w:szCs w:val="20"/>
              </w:rPr>
              <w:t>revocare il consenso, ove previsto; la revoca del consenso non pregiudica la liceità del trattamento basata sul consenso conferito prima della revoca;</w:t>
            </w:r>
          </w:p>
          <w:p w14:paraId="1BED60F9" w14:textId="77777777" w:rsidR="00FA5CF7" w:rsidRPr="00246330" w:rsidRDefault="00FA5CF7" w:rsidP="00FA5CF7">
            <w:pPr>
              <w:numPr>
                <w:ilvl w:val="0"/>
                <w:numId w:val="4"/>
              </w:numPr>
              <w:jc w:val="both"/>
              <w:rPr>
                <w:rFonts w:ascii="Times New Roman" w:hAnsi="Times New Roman" w:cs="Times New Roman"/>
                <w:i/>
                <w:iCs/>
                <w:sz w:val="20"/>
                <w:szCs w:val="20"/>
              </w:rPr>
            </w:pPr>
            <w:r w:rsidRPr="00246330">
              <w:rPr>
                <w:rFonts w:ascii="Times New Roman" w:hAnsi="Times New Roman" w:cs="Times New Roman"/>
                <w:i/>
                <w:iCs/>
                <w:sz w:val="20"/>
                <w:szCs w:val="20"/>
              </w:rPr>
              <w:t>proporre reclamo all'autorità di controllo (Garante Privacy);</w:t>
            </w:r>
          </w:p>
          <w:p w14:paraId="7CAE019A" w14:textId="77777777" w:rsidR="00FA5CF7" w:rsidRPr="00246330" w:rsidRDefault="00FA5CF7" w:rsidP="00FA5CF7">
            <w:pPr>
              <w:numPr>
                <w:ilvl w:val="0"/>
                <w:numId w:val="4"/>
              </w:numPr>
              <w:jc w:val="both"/>
              <w:rPr>
                <w:rFonts w:ascii="Times New Roman" w:hAnsi="Times New Roman" w:cs="Times New Roman"/>
                <w:i/>
                <w:iCs/>
                <w:sz w:val="20"/>
                <w:szCs w:val="20"/>
              </w:rPr>
            </w:pPr>
            <w:r w:rsidRPr="00246330">
              <w:rPr>
                <w:rFonts w:ascii="Times New Roman" w:hAnsi="Times New Roman" w:cs="Times New Roman"/>
                <w:i/>
                <w:iCs/>
                <w:sz w:val="20"/>
                <w:szCs w:val="20"/>
              </w:rPr>
              <w:t>dare mandato a un organismo, un'organizzazione o un'associazione senza scopo di lucro per l'esercizio dei suoi diritti;</w:t>
            </w:r>
          </w:p>
          <w:p w14:paraId="3A8074AB" w14:textId="77777777" w:rsidR="00FA5CF7" w:rsidRPr="00246330" w:rsidRDefault="00FA5CF7" w:rsidP="00FA5CF7">
            <w:pPr>
              <w:numPr>
                <w:ilvl w:val="0"/>
                <w:numId w:val="4"/>
              </w:numPr>
              <w:jc w:val="both"/>
              <w:rPr>
                <w:rFonts w:ascii="Times New Roman" w:hAnsi="Times New Roman" w:cs="Times New Roman"/>
                <w:i/>
                <w:iCs/>
                <w:sz w:val="20"/>
                <w:szCs w:val="20"/>
              </w:rPr>
            </w:pPr>
            <w:r w:rsidRPr="00246330">
              <w:rPr>
                <w:rFonts w:ascii="Times New Roman" w:hAnsi="Times New Roman" w:cs="Times New Roman"/>
                <w:i/>
                <w:iCs/>
                <w:sz w:val="20"/>
                <w:szCs w:val="20"/>
              </w:rPr>
              <w:t>richiedere il risarcimento dei danni conseguenti alla violazione della normativa (art. 82).</w:t>
            </w:r>
          </w:p>
          <w:p w14:paraId="6D08AA8C" w14:textId="77777777" w:rsidR="00FA5CF7" w:rsidRPr="00246330" w:rsidRDefault="00FA5CF7" w:rsidP="00AC5480">
            <w:pPr>
              <w:jc w:val="both"/>
              <w:rPr>
                <w:rFonts w:ascii="Times New Roman" w:hAnsi="Times New Roman" w:cs="Times New Roman"/>
                <w:i/>
                <w:iCs/>
                <w:sz w:val="20"/>
                <w:szCs w:val="20"/>
              </w:rPr>
            </w:pPr>
            <w:r w:rsidRPr="00246330">
              <w:rPr>
                <w:rFonts w:ascii="Times New Roman" w:hAnsi="Times New Roman" w:cs="Times New Roman"/>
                <w:i/>
                <w:iCs/>
                <w:sz w:val="20"/>
                <w:szCs w:val="20"/>
              </w:rPr>
              <w:t>Qualora il titolare del trattamento intenda trattare ulteriormente i dati personali per una finalità diversa da quella per cui essi sono stati raccolti, prima di tale ulteriore trattamento verranno fornite informazioni in merito a tale diversa finalità e ogni ulteriore informazione pertinente.</w:t>
            </w:r>
          </w:p>
          <w:p w14:paraId="0083A251" w14:textId="455180F4" w:rsidR="00FA5CF7" w:rsidRPr="00246330" w:rsidRDefault="00FA5CF7" w:rsidP="00AC5480">
            <w:pPr>
              <w:jc w:val="both"/>
              <w:rPr>
                <w:rFonts w:ascii="Times New Roman" w:hAnsi="Times New Roman" w:cs="Times New Roman"/>
                <w:b/>
                <w:bCs/>
                <w:i/>
                <w:iCs/>
                <w:sz w:val="20"/>
                <w:szCs w:val="20"/>
              </w:rPr>
            </w:pPr>
            <w:r w:rsidRPr="00246330">
              <w:rPr>
                <w:rFonts w:ascii="Times New Roman" w:hAnsi="Times New Roman" w:cs="Times New Roman"/>
                <w:i/>
                <w:iCs/>
                <w:sz w:val="20"/>
                <w:szCs w:val="20"/>
              </w:rPr>
              <w:t>Responsabile della Protezione dei dati (RPD) ai sensi dell’art. 37 del GDPR; dati di contatto:</w:t>
            </w:r>
            <w:r w:rsidR="00086ADD">
              <w:rPr>
                <w:rFonts w:ascii="Times New Roman" w:hAnsi="Times New Roman" w:cs="Times New Roman"/>
                <w:i/>
                <w:iCs/>
                <w:sz w:val="20"/>
                <w:szCs w:val="20"/>
              </w:rPr>
              <w:t xml:space="preserve"> Dott.ssa Rosa Coppola; mail: DPO@lavoro.gov.it</w:t>
            </w:r>
          </w:p>
        </w:tc>
      </w:tr>
    </w:tbl>
    <w:p w14:paraId="169CE337" w14:textId="77777777" w:rsidR="00FA5CF7" w:rsidRPr="00246330" w:rsidRDefault="00FA5CF7" w:rsidP="00FA5CF7">
      <w:pPr>
        <w:jc w:val="right"/>
        <w:rPr>
          <w:rFonts w:ascii="Times New Roman" w:hAnsi="Times New Roman" w:cs="Times New Roman"/>
          <w:b/>
          <w:bCs/>
          <w:i/>
          <w:iCs/>
          <w:sz w:val="20"/>
          <w:szCs w:val="20"/>
        </w:rPr>
      </w:pPr>
    </w:p>
    <w:p w14:paraId="1BC573C6" w14:textId="77777777" w:rsidR="00FA5CF7" w:rsidRPr="00246330" w:rsidRDefault="00FA5CF7" w:rsidP="00FA5CF7">
      <w:pPr>
        <w:jc w:val="right"/>
        <w:rPr>
          <w:rFonts w:ascii="Times New Roman" w:hAnsi="Times New Roman" w:cs="Times New Roman"/>
          <w:i/>
          <w:iCs/>
          <w:sz w:val="20"/>
          <w:szCs w:val="20"/>
        </w:rPr>
      </w:pPr>
    </w:p>
    <w:p w14:paraId="00F72EA7" w14:textId="77777777" w:rsidR="00FA5CF7" w:rsidRDefault="00FA5CF7" w:rsidP="00FA5CF7">
      <w:pPr>
        <w:jc w:val="right"/>
        <w:rPr>
          <w:rFonts w:ascii="Times New Roman" w:hAnsi="Times New Roman" w:cs="Times New Roman"/>
          <w:b/>
          <w:bCs/>
          <w:i/>
          <w:iCs/>
        </w:rPr>
      </w:pPr>
    </w:p>
    <w:p w14:paraId="7BE583D8" w14:textId="77777777" w:rsidR="000F56A1" w:rsidRPr="000F56A1" w:rsidRDefault="000F56A1" w:rsidP="000F56A1">
      <w:pPr>
        <w:jc w:val="right"/>
        <w:rPr>
          <w:rFonts w:ascii="Times New Roman" w:hAnsi="Times New Roman" w:cs="Times New Roman"/>
          <w:b/>
          <w:bCs/>
          <w:i/>
          <w:iCs/>
        </w:rPr>
      </w:pPr>
    </w:p>
    <w:sectPr w:rsidR="000F56A1" w:rsidRPr="000F56A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1D4D9" w14:textId="77777777" w:rsidR="003C1371" w:rsidRDefault="003C1371" w:rsidP="003C1371">
      <w:pPr>
        <w:spacing w:after="0" w:line="240" w:lineRule="auto"/>
      </w:pPr>
      <w:r>
        <w:separator/>
      </w:r>
    </w:p>
  </w:endnote>
  <w:endnote w:type="continuationSeparator" w:id="0">
    <w:p w14:paraId="677878BD" w14:textId="77777777" w:rsidR="003C1371" w:rsidRDefault="003C1371" w:rsidP="003C13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9737F" w14:textId="77777777" w:rsidR="003C1371" w:rsidRDefault="003C1371" w:rsidP="003C1371">
      <w:pPr>
        <w:spacing w:after="0" w:line="240" w:lineRule="auto"/>
      </w:pPr>
      <w:r>
        <w:separator/>
      </w:r>
    </w:p>
  </w:footnote>
  <w:footnote w:type="continuationSeparator" w:id="0">
    <w:p w14:paraId="281FD551" w14:textId="77777777" w:rsidR="003C1371" w:rsidRDefault="003C1371" w:rsidP="003C1371">
      <w:pPr>
        <w:spacing w:after="0" w:line="240" w:lineRule="auto"/>
      </w:pPr>
      <w:r>
        <w:continuationSeparator/>
      </w:r>
    </w:p>
  </w:footnote>
  <w:footnote w:id="1">
    <w:p w14:paraId="59BE6A9D" w14:textId="77777777" w:rsidR="003C1371" w:rsidRDefault="003C1371" w:rsidP="003C1371">
      <w:pPr>
        <w:pStyle w:val="Testonotaapidipagina1"/>
        <w:jc w:val="both"/>
      </w:pPr>
      <w:r>
        <w:rPr>
          <w:rStyle w:val="Caratterinotaapidipagina"/>
          <w:rFonts w:ascii="Times New Roman" w:hAnsi="Times New Roman"/>
        </w:rPr>
        <w:footnoteRef/>
      </w:r>
      <w:r>
        <w:rPr>
          <w:rStyle w:val="Carpredefinitoparagrafo1"/>
          <w:rFonts w:ascii="Times New Roman" w:hAnsi="Times New Roman"/>
          <w:sz w:val="18"/>
          <w:szCs w:val="18"/>
        </w:rPr>
        <w:t xml:space="preserve"> </w:t>
      </w:r>
      <w:r>
        <w:rPr>
          <w:rStyle w:val="Carpredefinitoparagrafo1"/>
          <w:rFonts w:ascii="Times New Roman" w:hAnsi="Times New Roman"/>
          <w:i/>
          <w:sz w:val="18"/>
          <w:szCs w:val="18"/>
        </w:rPr>
        <w:t xml:space="preserve">Indicare l’ente, azienda, istituzione o persona per la quale viene esercitato il diritto di accesso. </w:t>
      </w:r>
    </w:p>
  </w:footnote>
  <w:footnote w:id="2">
    <w:p w14:paraId="790CFE25" w14:textId="77777777" w:rsidR="003C1371" w:rsidRDefault="003C1371" w:rsidP="003C1371">
      <w:pPr>
        <w:pStyle w:val="Testonotaapidipagina1"/>
        <w:jc w:val="both"/>
      </w:pPr>
      <w:r>
        <w:rPr>
          <w:rStyle w:val="Caratterinotaapidipagina"/>
          <w:rFonts w:ascii="Times New Roman" w:hAnsi="Times New Roman"/>
        </w:rPr>
        <w:footnoteRef/>
      </w:r>
      <w:r>
        <w:rPr>
          <w:rStyle w:val="Carpredefinitoparagrafo1"/>
          <w:rFonts w:ascii="Times New Roman" w:hAnsi="Times New Roman"/>
          <w:i/>
          <w:sz w:val="18"/>
          <w:szCs w:val="18"/>
        </w:rPr>
        <w:t xml:space="preserve"> Indicare la posizione di rappresentante legale, procuratore e curatore, delegato, con l’indicazione del titolo da cui deriva la delega. Coloro che presentano la richiesta per conto di persona fisica devono esibire o allegare copia della procura o della delega sottoscritta, unitamente a copia del documento di riconoscimento del delegante.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bullet"/>
      <w:lvlText w:val="o"/>
      <w:lvlJc w:val="left"/>
      <w:pPr>
        <w:tabs>
          <w:tab w:val="num" w:pos="0"/>
        </w:tabs>
        <w:ind w:left="720" w:hanging="360"/>
      </w:pPr>
      <w:rPr>
        <w:rFonts w:ascii="Courier New" w:hAnsi="Courier New" w:cs="Courier New"/>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2"/>
    <w:multiLevelType w:val="multilevel"/>
    <w:tmpl w:val="00000002"/>
    <w:lvl w:ilvl="0">
      <w:start w:val="1"/>
      <w:numFmt w:val="bullet"/>
      <w:lvlText w:val="o"/>
      <w:lvlJc w:val="left"/>
      <w:pPr>
        <w:tabs>
          <w:tab w:val="num" w:pos="0"/>
        </w:tabs>
        <w:ind w:left="720" w:hanging="360"/>
      </w:pPr>
      <w:rPr>
        <w:rFonts w:ascii="Courier New" w:hAnsi="Courier New" w:cs="Courier New"/>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00003"/>
    <w:multiLevelType w:val="multilevel"/>
    <w:tmpl w:val="00000003"/>
    <w:lvl w:ilvl="0">
      <w:start w:val="1"/>
      <w:numFmt w:val="bullet"/>
      <w:lvlText w:val="o"/>
      <w:lvlJc w:val="left"/>
      <w:pPr>
        <w:tabs>
          <w:tab w:val="num" w:pos="0"/>
        </w:tabs>
        <w:ind w:left="780" w:hanging="360"/>
      </w:pPr>
      <w:rPr>
        <w:rFonts w:ascii="Courier New" w:hAnsi="Courier New" w:cs="Courier New"/>
      </w:rPr>
    </w:lvl>
    <w:lvl w:ilvl="1">
      <w:start w:val="1"/>
      <w:numFmt w:val="bullet"/>
      <w:lvlText w:val="o"/>
      <w:lvlJc w:val="left"/>
      <w:pPr>
        <w:tabs>
          <w:tab w:val="num" w:pos="0"/>
        </w:tabs>
        <w:ind w:left="1500" w:hanging="360"/>
      </w:pPr>
      <w:rPr>
        <w:rFonts w:ascii="Courier New" w:hAnsi="Courier New" w:cs="Courier New"/>
      </w:rPr>
    </w:lvl>
    <w:lvl w:ilvl="2">
      <w:start w:val="1"/>
      <w:numFmt w:val="bullet"/>
      <w:lvlText w:val=""/>
      <w:lvlJc w:val="left"/>
      <w:pPr>
        <w:tabs>
          <w:tab w:val="num" w:pos="0"/>
        </w:tabs>
        <w:ind w:left="2220" w:hanging="360"/>
      </w:pPr>
      <w:rPr>
        <w:rFonts w:ascii="Wingdings" w:hAnsi="Wingdings"/>
      </w:rPr>
    </w:lvl>
    <w:lvl w:ilvl="3">
      <w:start w:val="1"/>
      <w:numFmt w:val="bullet"/>
      <w:lvlText w:val=""/>
      <w:lvlJc w:val="left"/>
      <w:pPr>
        <w:tabs>
          <w:tab w:val="num" w:pos="0"/>
        </w:tabs>
        <w:ind w:left="2940" w:hanging="360"/>
      </w:pPr>
      <w:rPr>
        <w:rFonts w:ascii="Symbol" w:hAnsi="Symbol"/>
      </w:rPr>
    </w:lvl>
    <w:lvl w:ilvl="4">
      <w:start w:val="1"/>
      <w:numFmt w:val="bullet"/>
      <w:lvlText w:val="o"/>
      <w:lvlJc w:val="left"/>
      <w:pPr>
        <w:tabs>
          <w:tab w:val="num" w:pos="0"/>
        </w:tabs>
        <w:ind w:left="3660" w:hanging="360"/>
      </w:pPr>
      <w:rPr>
        <w:rFonts w:ascii="Courier New" w:hAnsi="Courier New" w:cs="Courier New"/>
      </w:rPr>
    </w:lvl>
    <w:lvl w:ilvl="5">
      <w:start w:val="1"/>
      <w:numFmt w:val="bullet"/>
      <w:lvlText w:val=""/>
      <w:lvlJc w:val="left"/>
      <w:pPr>
        <w:tabs>
          <w:tab w:val="num" w:pos="0"/>
        </w:tabs>
        <w:ind w:left="4380" w:hanging="360"/>
      </w:pPr>
      <w:rPr>
        <w:rFonts w:ascii="Wingdings" w:hAnsi="Wingdings"/>
      </w:rPr>
    </w:lvl>
    <w:lvl w:ilvl="6">
      <w:start w:val="1"/>
      <w:numFmt w:val="bullet"/>
      <w:lvlText w:val=""/>
      <w:lvlJc w:val="left"/>
      <w:pPr>
        <w:tabs>
          <w:tab w:val="num" w:pos="0"/>
        </w:tabs>
        <w:ind w:left="5100" w:hanging="360"/>
      </w:pPr>
      <w:rPr>
        <w:rFonts w:ascii="Symbol" w:hAnsi="Symbol"/>
      </w:rPr>
    </w:lvl>
    <w:lvl w:ilvl="7">
      <w:start w:val="1"/>
      <w:numFmt w:val="bullet"/>
      <w:lvlText w:val="o"/>
      <w:lvlJc w:val="left"/>
      <w:pPr>
        <w:tabs>
          <w:tab w:val="num" w:pos="0"/>
        </w:tabs>
        <w:ind w:left="5820" w:hanging="360"/>
      </w:pPr>
      <w:rPr>
        <w:rFonts w:ascii="Courier New" w:hAnsi="Courier New" w:cs="Courier New"/>
      </w:rPr>
    </w:lvl>
    <w:lvl w:ilvl="8">
      <w:start w:val="1"/>
      <w:numFmt w:val="bullet"/>
      <w:lvlText w:val=""/>
      <w:lvlJc w:val="left"/>
      <w:pPr>
        <w:tabs>
          <w:tab w:val="num" w:pos="0"/>
        </w:tabs>
        <w:ind w:left="6540" w:hanging="360"/>
      </w:pPr>
      <w:rPr>
        <w:rFonts w:ascii="Wingdings" w:hAnsi="Wingdings"/>
      </w:rPr>
    </w:lvl>
  </w:abstractNum>
  <w:num w:numId="1" w16cid:durableId="918556644">
    <w:abstractNumId w:val="0"/>
  </w:num>
  <w:num w:numId="2" w16cid:durableId="1068193254">
    <w:abstractNumId w:val="1"/>
  </w:num>
  <w:num w:numId="3" w16cid:durableId="323507792">
    <w:abstractNumId w:val="2"/>
  </w:num>
  <w:num w:numId="4" w16cid:durableId="166732520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6A1"/>
    <w:rsid w:val="00044BA4"/>
    <w:rsid w:val="00086ADD"/>
    <w:rsid w:val="000901A9"/>
    <w:rsid w:val="000F56A1"/>
    <w:rsid w:val="00126C51"/>
    <w:rsid w:val="001A0CAE"/>
    <w:rsid w:val="00201EA6"/>
    <w:rsid w:val="00246330"/>
    <w:rsid w:val="00250EE1"/>
    <w:rsid w:val="00312CE3"/>
    <w:rsid w:val="003C1371"/>
    <w:rsid w:val="005B6A80"/>
    <w:rsid w:val="006C4FF0"/>
    <w:rsid w:val="00722927"/>
    <w:rsid w:val="007545F0"/>
    <w:rsid w:val="007F10C5"/>
    <w:rsid w:val="009F47E0"/>
    <w:rsid w:val="00A41031"/>
    <w:rsid w:val="00A5152D"/>
    <w:rsid w:val="00C228F5"/>
    <w:rsid w:val="00D853D2"/>
    <w:rsid w:val="00EF2539"/>
    <w:rsid w:val="00FA5CF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156C3A"/>
  <w15:chartTrackingRefBased/>
  <w15:docId w15:val="{3019D6D2-8966-407A-9B6D-C79CB6D8B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0F56A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0F56A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0F56A1"/>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0F56A1"/>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0F56A1"/>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0F56A1"/>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0F56A1"/>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0F56A1"/>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0F56A1"/>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0F56A1"/>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0F56A1"/>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0F56A1"/>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0F56A1"/>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0F56A1"/>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0F56A1"/>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0F56A1"/>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0F56A1"/>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0F56A1"/>
    <w:rPr>
      <w:rFonts w:eastAsiaTheme="majorEastAsia" w:cstheme="majorBidi"/>
      <w:color w:val="272727" w:themeColor="text1" w:themeTint="D8"/>
    </w:rPr>
  </w:style>
  <w:style w:type="paragraph" w:styleId="Titolo">
    <w:name w:val="Title"/>
    <w:basedOn w:val="Normale"/>
    <w:next w:val="Normale"/>
    <w:link w:val="TitoloCarattere"/>
    <w:uiPriority w:val="10"/>
    <w:qFormat/>
    <w:rsid w:val="000F56A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0F56A1"/>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0F56A1"/>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0F56A1"/>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0F56A1"/>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0F56A1"/>
    <w:rPr>
      <w:i/>
      <w:iCs/>
      <w:color w:val="404040" w:themeColor="text1" w:themeTint="BF"/>
    </w:rPr>
  </w:style>
  <w:style w:type="paragraph" w:styleId="Paragrafoelenco">
    <w:name w:val="List Paragraph"/>
    <w:basedOn w:val="Normale"/>
    <w:qFormat/>
    <w:rsid w:val="000F56A1"/>
    <w:pPr>
      <w:ind w:left="720"/>
      <w:contextualSpacing/>
    </w:pPr>
  </w:style>
  <w:style w:type="character" w:styleId="Enfasiintensa">
    <w:name w:val="Intense Emphasis"/>
    <w:basedOn w:val="Carpredefinitoparagrafo"/>
    <w:uiPriority w:val="21"/>
    <w:qFormat/>
    <w:rsid w:val="000F56A1"/>
    <w:rPr>
      <w:i/>
      <w:iCs/>
      <w:color w:val="0F4761" w:themeColor="accent1" w:themeShade="BF"/>
    </w:rPr>
  </w:style>
  <w:style w:type="paragraph" w:styleId="Citazioneintensa">
    <w:name w:val="Intense Quote"/>
    <w:basedOn w:val="Normale"/>
    <w:next w:val="Normale"/>
    <w:link w:val="CitazioneintensaCarattere"/>
    <w:uiPriority w:val="30"/>
    <w:qFormat/>
    <w:rsid w:val="000F56A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0F56A1"/>
    <w:rPr>
      <w:i/>
      <w:iCs/>
      <w:color w:val="0F4761" w:themeColor="accent1" w:themeShade="BF"/>
    </w:rPr>
  </w:style>
  <w:style w:type="character" w:styleId="Riferimentointenso">
    <w:name w:val="Intense Reference"/>
    <w:basedOn w:val="Carpredefinitoparagrafo"/>
    <w:uiPriority w:val="32"/>
    <w:qFormat/>
    <w:rsid w:val="000F56A1"/>
    <w:rPr>
      <w:b/>
      <w:bCs/>
      <w:smallCaps/>
      <w:color w:val="0F4761" w:themeColor="accent1" w:themeShade="BF"/>
      <w:spacing w:val="5"/>
    </w:rPr>
  </w:style>
  <w:style w:type="character" w:customStyle="1" w:styleId="Carpredefinitoparagrafo1">
    <w:name w:val="Car. predefinito paragrafo1"/>
    <w:rsid w:val="003C1371"/>
  </w:style>
  <w:style w:type="character" w:styleId="Rimandonotaapidipagina">
    <w:name w:val="footnote reference"/>
    <w:basedOn w:val="Carpredefinitoparagrafo1"/>
    <w:rsid w:val="003C1371"/>
    <w:rPr>
      <w:position w:val="6"/>
      <w:sz w:val="14"/>
    </w:rPr>
  </w:style>
  <w:style w:type="character" w:customStyle="1" w:styleId="Caratterinotaapidipagina">
    <w:name w:val="Caratteri nota a piè di pagina"/>
    <w:rsid w:val="003C1371"/>
  </w:style>
  <w:style w:type="paragraph" w:customStyle="1" w:styleId="Normale1">
    <w:name w:val="Normale1"/>
    <w:rsid w:val="003C1371"/>
    <w:pPr>
      <w:pBdr>
        <w:top w:val="none" w:sz="0" w:space="0" w:color="000000"/>
        <w:left w:val="none" w:sz="0" w:space="0" w:color="000000"/>
        <w:bottom w:val="none" w:sz="0" w:space="0" w:color="000000"/>
        <w:right w:val="none" w:sz="0" w:space="0" w:color="000000"/>
      </w:pBdr>
      <w:suppressAutoHyphens/>
      <w:spacing w:after="200" w:line="276" w:lineRule="auto"/>
      <w:textAlignment w:val="baseline"/>
    </w:pPr>
    <w:rPr>
      <w:rFonts w:ascii="Calibri" w:eastAsia="Calibri" w:hAnsi="Calibri" w:cs="Times New Roman"/>
      <w:kern w:val="0"/>
      <w:sz w:val="22"/>
      <w:szCs w:val="22"/>
      <w14:ligatures w14:val="none"/>
    </w:rPr>
  </w:style>
  <w:style w:type="paragraph" w:customStyle="1" w:styleId="Testonotaapidipagina1">
    <w:name w:val="Testo nota a piè di pagina1"/>
    <w:basedOn w:val="Normale1"/>
    <w:rsid w:val="003C1371"/>
    <w:pPr>
      <w:spacing w:after="0" w:line="240" w:lineRule="auto"/>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1110</Words>
  <Characters>6328</Characters>
  <Application>Microsoft Office Word</Application>
  <DocSecurity>0</DocSecurity>
  <Lines>52</Lines>
  <Paragraphs>14</Paragraphs>
  <ScaleCrop>false</ScaleCrop>
  <Company/>
  <LinksUpToDate>false</LinksUpToDate>
  <CharactersWithSpaces>7424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Teodori Chiara</dc:creator>
  <cp:keywords/>
  <dc:description/>
  <cp:lastModifiedBy>Teodori Chiara</cp:lastModifiedBy>
  <cp:revision>6</cp:revision>
  <dcterms:created xsi:type="dcterms:W3CDTF">2026-01-28T09:30:00Z</dcterms:created>
  <dcterms:modified xsi:type="dcterms:W3CDTF">2026-01-29T10:55:00Z</dcterms:modified>
</cp:coreProperties>
</file>